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F2A6D" w:rsidRDefault="005A0F92" w:rsidP="000F2A6D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BEEEDE8" wp14:editId="1829CD9A">
            <wp:simplePos x="0" y="0"/>
            <wp:positionH relativeFrom="column">
              <wp:posOffset>-65232</wp:posOffset>
            </wp:positionH>
            <wp:positionV relativeFrom="paragraph">
              <wp:posOffset>-216368</wp:posOffset>
            </wp:positionV>
            <wp:extent cx="6757060" cy="9371857"/>
            <wp:effectExtent l="95250" t="76200" r="62865" b="58420"/>
            <wp:wrapNone/>
            <wp:docPr id="2" name="Рисунок 2" descr="Z:\ОПОП Магистратура Менеджмент\2019\Сканы\Практики\УП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ПОП Магистратура Менеджмент\2019\Сканы\Практики\УП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0361" cy="937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0" rev="21570000"/>
                      </a:camera>
                      <a:lightRig rig="threePt" dir="t"/>
                    </a:scene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0F2A6D">
        <w:rPr>
          <w:sz w:val="28"/>
          <w:szCs w:val="28"/>
        </w:rPr>
        <w:t>МИНОБРНАУКИ РОССИИ</w:t>
      </w:r>
    </w:p>
    <w:p w:rsidR="000F2A6D" w:rsidRDefault="000F2A6D" w:rsidP="000F2A6D">
      <w:pPr>
        <w:jc w:val="center"/>
        <w:rPr>
          <w:sz w:val="28"/>
          <w:szCs w:val="28"/>
        </w:rPr>
      </w:pPr>
    </w:p>
    <w:p w:rsidR="000F2A6D" w:rsidRDefault="000F2A6D" w:rsidP="000F2A6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             высшего образования</w:t>
      </w:r>
    </w:p>
    <w:p w:rsidR="000F2A6D" w:rsidRDefault="000F2A6D" w:rsidP="000F2A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0F2A6D" w:rsidRDefault="000F2A6D" w:rsidP="000F2A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0F2A6D" w:rsidRDefault="000F2A6D" w:rsidP="000F2A6D">
      <w:pPr>
        <w:jc w:val="center"/>
        <w:rPr>
          <w:sz w:val="28"/>
          <w:szCs w:val="28"/>
        </w:rPr>
      </w:pPr>
    </w:p>
    <w:p w:rsidR="000F2A6D" w:rsidRPr="00E036AE" w:rsidRDefault="000F2A6D" w:rsidP="000F2A6D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0F2A6D" w:rsidRDefault="000F2A6D" w:rsidP="000F2A6D">
      <w:pPr>
        <w:jc w:val="center"/>
        <w:rPr>
          <w:sz w:val="28"/>
          <w:szCs w:val="28"/>
        </w:rPr>
      </w:pPr>
    </w:p>
    <w:p w:rsidR="000F2A6D" w:rsidRPr="00E036AE" w:rsidRDefault="000F2A6D" w:rsidP="000F2A6D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инновационных технологий менеджмента</w:t>
      </w:r>
    </w:p>
    <w:p w:rsidR="000F2A6D" w:rsidRDefault="000F2A6D" w:rsidP="000F2A6D">
      <w:pPr>
        <w:rPr>
          <w:sz w:val="28"/>
          <w:szCs w:val="28"/>
        </w:rPr>
      </w:pPr>
    </w:p>
    <w:p w:rsidR="000F2A6D" w:rsidRDefault="000F2A6D" w:rsidP="000F2A6D">
      <w:pPr>
        <w:rPr>
          <w:sz w:val="28"/>
          <w:szCs w:val="28"/>
        </w:rPr>
      </w:pPr>
    </w:p>
    <w:p w:rsidR="000F2A6D" w:rsidRDefault="000F2A6D" w:rsidP="000F2A6D">
      <w:pPr>
        <w:rPr>
          <w:sz w:val="28"/>
          <w:szCs w:val="28"/>
        </w:rPr>
      </w:pPr>
    </w:p>
    <w:p w:rsidR="000F2A6D" w:rsidRPr="008B373C" w:rsidRDefault="000F2A6D" w:rsidP="000F2A6D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0F2A6D" w:rsidRDefault="000F2A6D" w:rsidP="000F2A6D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учебно-методической </w:t>
      </w:r>
    </w:p>
    <w:p w:rsidR="000F2A6D" w:rsidRPr="008B373C" w:rsidRDefault="000F2A6D" w:rsidP="000F2A6D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0F2A6D" w:rsidRPr="008B373C" w:rsidRDefault="000F2A6D" w:rsidP="000F2A6D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0F2A6D" w:rsidRPr="008B373C" w:rsidRDefault="000F2A6D" w:rsidP="000F2A6D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«__» _____________20____г.</w:t>
      </w:r>
    </w:p>
    <w:p w:rsidR="000F2A6D" w:rsidRDefault="000F2A6D" w:rsidP="000F2A6D">
      <w:pPr>
        <w:rPr>
          <w:sz w:val="28"/>
          <w:szCs w:val="28"/>
        </w:rPr>
      </w:pPr>
    </w:p>
    <w:p w:rsidR="000F2A6D" w:rsidRDefault="000F2A6D" w:rsidP="000F2A6D">
      <w:pPr>
        <w:rPr>
          <w:sz w:val="28"/>
          <w:szCs w:val="28"/>
        </w:rPr>
      </w:pPr>
    </w:p>
    <w:p w:rsidR="000F2A6D" w:rsidRDefault="000F2A6D" w:rsidP="000F2A6D">
      <w:pPr>
        <w:jc w:val="center"/>
        <w:rPr>
          <w:b/>
          <w:sz w:val="28"/>
          <w:szCs w:val="28"/>
        </w:rPr>
      </w:pPr>
    </w:p>
    <w:p w:rsidR="000F2A6D" w:rsidRDefault="000F2A6D" w:rsidP="000F2A6D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УЧЕБНОЙ ПРАКТИКИ</w:t>
      </w:r>
    </w:p>
    <w:p w:rsidR="000F2A6D" w:rsidRPr="00BE5B42" w:rsidRDefault="000F2A6D" w:rsidP="000F2A6D">
      <w:pPr>
        <w:jc w:val="center"/>
        <w:rPr>
          <w:b/>
          <w:sz w:val="20"/>
          <w:szCs w:val="20"/>
        </w:rPr>
      </w:pPr>
    </w:p>
    <w:p w:rsidR="000F2A6D" w:rsidRDefault="000F2A6D" w:rsidP="000F2A6D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0F2A6D" w:rsidRPr="00CC12F9" w:rsidTr="00D91D8B">
        <w:trPr>
          <w:trHeight w:val="303"/>
          <w:jc w:val="center"/>
        </w:trPr>
        <w:tc>
          <w:tcPr>
            <w:tcW w:w="3144" w:type="dxa"/>
            <w:vAlign w:val="center"/>
          </w:tcPr>
          <w:p w:rsidR="000F2A6D" w:rsidRPr="00CC12F9" w:rsidRDefault="000F2A6D" w:rsidP="00D91D8B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0F2A6D" w:rsidRPr="00F43992" w:rsidRDefault="000F2A6D" w:rsidP="00D91D8B">
            <w:pPr>
              <w:rPr>
                <w:b/>
              </w:rPr>
            </w:pPr>
            <w:r w:rsidRPr="00F43992">
              <w:rPr>
                <w:b/>
              </w:rPr>
              <w:t>38.04.02 Менеджмент</w:t>
            </w:r>
          </w:p>
        </w:tc>
      </w:tr>
      <w:tr w:rsidR="000F2A6D" w:rsidRPr="00CC12F9" w:rsidTr="00D91D8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0F2A6D" w:rsidRPr="00CC12F9" w:rsidRDefault="000F2A6D" w:rsidP="00D91D8B">
            <w:pPr>
              <w:ind w:firstLine="6521"/>
              <w:rPr>
                <w:b/>
                <w:bCs/>
              </w:rPr>
            </w:pPr>
          </w:p>
        </w:tc>
      </w:tr>
      <w:tr w:rsidR="000F2A6D" w:rsidRPr="00CC12F9" w:rsidTr="00D91D8B">
        <w:trPr>
          <w:trHeight w:val="292"/>
          <w:jc w:val="center"/>
        </w:trPr>
        <w:tc>
          <w:tcPr>
            <w:tcW w:w="3144" w:type="dxa"/>
            <w:vAlign w:val="center"/>
          </w:tcPr>
          <w:p w:rsidR="000F2A6D" w:rsidRPr="00CC12F9" w:rsidRDefault="000F2A6D" w:rsidP="00D91D8B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0F2A6D" w:rsidRPr="00CC12F9" w:rsidRDefault="000F2A6D" w:rsidP="00D91D8B">
            <w:pPr>
              <w:rPr>
                <w:b/>
              </w:rPr>
            </w:pPr>
            <w:r>
              <w:rPr>
                <w:b/>
              </w:rPr>
              <w:t>Инновационные технологии в кадровом менеджменте</w:t>
            </w:r>
          </w:p>
        </w:tc>
      </w:tr>
      <w:tr w:rsidR="000F2A6D" w:rsidRPr="00CC12F9" w:rsidTr="00D91D8B">
        <w:trPr>
          <w:trHeight w:val="292"/>
          <w:jc w:val="center"/>
        </w:trPr>
        <w:tc>
          <w:tcPr>
            <w:tcW w:w="3144" w:type="dxa"/>
            <w:vAlign w:val="center"/>
          </w:tcPr>
          <w:p w:rsidR="000F2A6D" w:rsidRDefault="000F2A6D" w:rsidP="00D91D8B">
            <w:pPr>
              <w:rPr>
                <w:b/>
              </w:rPr>
            </w:pPr>
          </w:p>
          <w:p w:rsidR="000F2A6D" w:rsidRPr="00CC12F9" w:rsidRDefault="00FC7B61" w:rsidP="00CC4523">
            <w:pPr>
              <w:rPr>
                <w:b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margin-left:21.7pt;margin-top:26.65pt;width:408.9pt;height:18.4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white [3212]" stroked="f">
                  <v:textbox style="mso-next-textbox:#Надпись 2">
                    <w:txbxContent>
                      <w:p w:rsidR="00FC7B61" w:rsidRPr="00FC7B61" w:rsidRDefault="00FC7B61" w:rsidP="00FC7B61">
                        <w:pPr>
                          <w:tabs>
                            <w:tab w:val="left" w:pos="851"/>
                          </w:tabs>
                          <w:rPr>
                            <w:b/>
                            <w:color w:val="666666"/>
                            <w:sz w:val="22"/>
                            <w:szCs w:val="22"/>
                          </w:rPr>
                        </w:pPr>
                        <w:r>
                          <w:rPr>
                            <w:color w:val="404040" w:themeColor="text1" w:themeTint="BF"/>
                            <w:sz w:val="4"/>
                          </w:rPr>
                          <w:t xml:space="preserve">     </w:t>
                        </w:r>
                        <w:r w:rsidRPr="00FC7B61">
                          <w:rPr>
                            <w:color w:val="404040" w:themeColor="text1" w:themeTint="BF"/>
                            <w:sz w:val="4"/>
                          </w:rPr>
                          <w:t xml:space="preserve">    </w:t>
                        </w:r>
                        <w:r>
                          <w:rPr>
                            <w:color w:val="404040" w:themeColor="text1" w:themeTint="BF"/>
                            <w:sz w:val="4"/>
                          </w:rPr>
                          <w:t xml:space="preserve"> </w:t>
                        </w:r>
                        <w:r w:rsidRPr="00FC7B61">
                          <w:rPr>
                            <w:b/>
                            <w:color w:val="666666"/>
                            <w:sz w:val="20"/>
                            <w:szCs w:val="22"/>
                          </w:rPr>
                          <w:t xml:space="preserve">Наименование практики         </w:t>
                        </w:r>
                        <w:r w:rsidRPr="00FC7B61">
                          <w:rPr>
                            <w:b/>
                            <w:color w:val="666666"/>
                            <w:sz w:val="20"/>
                            <w:szCs w:val="22"/>
                          </w:rPr>
                          <w:t xml:space="preserve">  </w:t>
                        </w:r>
                        <w:r>
                          <w:rPr>
                            <w:b/>
                            <w:color w:val="666666"/>
                            <w:sz w:val="20"/>
                            <w:szCs w:val="22"/>
                          </w:rPr>
                          <w:t xml:space="preserve">Учебная (организационно-управленческая) практика </w:t>
                        </w:r>
                        <w:r w:rsidRPr="00FC7B61">
                          <w:rPr>
                            <w:b/>
                            <w:color w:val="666666"/>
                            <w:sz w:val="20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F2A6D"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0F2A6D" w:rsidRPr="00CC12F9" w:rsidRDefault="000F2A6D" w:rsidP="00D91D8B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0F2A6D" w:rsidRPr="00CC12F9" w:rsidTr="00D91D8B">
        <w:trPr>
          <w:trHeight w:val="308"/>
          <w:jc w:val="center"/>
        </w:trPr>
        <w:tc>
          <w:tcPr>
            <w:tcW w:w="3144" w:type="dxa"/>
            <w:vAlign w:val="center"/>
          </w:tcPr>
          <w:p w:rsidR="000F2A6D" w:rsidRPr="00CC12F9" w:rsidRDefault="000F2A6D" w:rsidP="00D91D8B"/>
        </w:tc>
        <w:tc>
          <w:tcPr>
            <w:tcW w:w="6253" w:type="dxa"/>
            <w:vAlign w:val="center"/>
          </w:tcPr>
          <w:p w:rsidR="000F2A6D" w:rsidRPr="00CC12F9" w:rsidRDefault="000F2A6D" w:rsidP="00D91D8B"/>
        </w:tc>
      </w:tr>
      <w:tr w:rsidR="000F2A6D" w:rsidRPr="00CC12F9" w:rsidTr="00D91D8B">
        <w:trPr>
          <w:trHeight w:val="314"/>
          <w:jc w:val="center"/>
        </w:trPr>
        <w:tc>
          <w:tcPr>
            <w:tcW w:w="3144" w:type="dxa"/>
            <w:vAlign w:val="center"/>
          </w:tcPr>
          <w:p w:rsidR="000F2A6D" w:rsidRPr="00CC12F9" w:rsidRDefault="000F2A6D" w:rsidP="00D91D8B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0F2A6D" w:rsidRPr="00F43992" w:rsidRDefault="000F2A6D" w:rsidP="00D91D8B">
            <w:pPr>
              <w:tabs>
                <w:tab w:val="right" w:leader="underscore" w:pos="9639"/>
              </w:tabs>
              <w:rPr>
                <w:b/>
              </w:rPr>
            </w:pPr>
            <w:r w:rsidRPr="00F43992">
              <w:rPr>
                <w:b/>
                <w:bCs/>
              </w:rPr>
              <w:t>очно-заочная</w:t>
            </w:r>
            <w:r w:rsidRPr="00F43992">
              <w:rPr>
                <w:b/>
              </w:rPr>
              <w:t xml:space="preserve"> </w:t>
            </w:r>
          </w:p>
        </w:tc>
      </w:tr>
      <w:tr w:rsidR="000F2A6D" w:rsidRPr="00CC12F9" w:rsidTr="00D91D8B">
        <w:trPr>
          <w:trHeight w:val="170"/>
          <w:jc w:val="center"/>
        </w:trPr>
        <w:tc>
          <w:tcPr>
            <w:tcW w:w="3144" w:type="dxa"/>
            <w:vAlign w:val="center"/>
          </w:tcPr>
          <w:p w:rsidR="000F2A6D" w:rsidRPr="009215F0" w:rsidRDefault="000F2A6D" w:rsidP="00D91D8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0F2A6D" w:rsidRPr="009215F0" w:rsidRDefault="000F2A6D" w:rsidP="00D91D8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F2A6D" w:rsidRPr="00CC12F9" w:rsidTr="00D91D8B">
        <w:trPr>
          <w:trHeight w:val="170"/>
          <w:jc w:val="center"/>
        </w:trPr>
        <w:tc>
          <w:tcPr>
            <w:tcW w:w="3144" w:type="dxa"/>
            <w:vAlign w:val="center"/>
          </w:tcPr>
          <w:p w:rsidR="000F2A6D" w:rsidRPr="00DA7B17" w:rsidRDefault="000F2A6D" w:rsidP="00D91D8B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0F2A6D" w:rsidRPr="00F43992" w:rsidRDefault="000F2A6D" w:rsidP="00D91D8B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организационно-управленческая</w:t>
            </w:r>
          </w:p>
        </w:tc>
      </w:tr>
    </w:tbl>
    <w:p w:rsidR="000F2A6D" w:rsidRDefault="000F2A6D" w:rsidP="000F2A6D">
      <w:pPr>
        <w:rPr>
          <w:b/>
          <w:sz w:val="28"/>
          <w:szCs w:val="28"/>
        </w:rPr>
      </w:pPr>
    </w:p>
    <w:p w:rsidR="000F2A6D" w:rsidRDefault="000F2A6D" w:rsidP="000F2A6D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0F2A6D" w:rsidRPr="00600406" w:rsidTr="00D91D8B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2A6D" w:rsidRPr="00600406" w:rsidRDefault="000F2A6D" w:rsidP="00D91D8B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2A6D" w:rsidRPr="00600406" w:rsidRDefault="000F2A6D" w:rsidP="00D91D8B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2A6D" w:rsidRPr="00600406" w:rsidRDefault="000F2A6D" w:rsidP="00D91D8B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  <w:p w:rsidR="000F2A6D" w:rsidRPr="00600406" w:rsidRDefault="000F2A6D" w:rsidP="00CC452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</w:t>
            </w:r>
            <w:r w:rsidR="00CC4523">
              <w:rPr>
                <w:b/>
              </w:rPr>
              <w:t xml:space="preserve"> с оценкой</w:t>
            </w:r>
            <w:r w:rsidRPr="00600406">
              <w:rPr>
                <w:b/>
              </w:rPr>
              <w:t>)</w:t>
            </w:r>
          </w:p>
        </w:tc>
      </w:tr>
      <w:tr w:rsidR="000F2A6D" w:rsidRPr="00600406" w:rsidTr="00D91D8B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2A6D" w:rsidRPr="006A069B" w:rsidRDefault="000F2A6D" w:rsidP="00D91D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2A6D" w:rsidRPr="00600406" w:rsidRDefault="000F2A6D" w:rsidP="000F2A6D">
            <w:pPr>
              <w:jc w:val="center"/>
              <w:rPr>
                <w:b/>
              </w:rPr>
            </w:pPr>
            <w:r>
              <w:rPr>
                <w:b/>
              </w:rPr>
              <w:t>9 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2A6D" w:rsidRPr="00435CBB" w:rsidRDefault="00CC4523" w:rsidP="00D91D8B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0F2A6D" w:rsidRPr="00600406" w:rsidTr="00D91D8B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2A6D" w:rsidRPr="00600406" w:rsidRDefault="000F2A6D" w:rsidP="00D91D8B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2A6D" w:rsidRPr="00600406" w:rsidRDefault="000F2A6D" w:rsidP="000F2A6D">
            <w:pPr>
              <w:jc w:val="center"/>
              <w:rPr>
                <w:b/>
              </w:rPr>
            </w:pPr>
            <w:r>
              <w:rPr>
                <w:b/>
              </w:rPr>
              <w:t>9 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2A6D" w:rsidRPr="00600406" w:rsidRDefault="00CC4523" w:rsidP="00D91D8B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0F2A6D" w:rsidRDefault="000F2A6D" w:rsidP="000F2A6D">
      <w:pPr>
        <w:rPr>
          <w:b/>
          <w:sz w:val="28"/>
          <w:szCs w:val="28"/>
        </w:rPr>
      </w:pPr>
    </w:p>
    <w:p w:rsidR="000F2A6D" w:rsidRDefault="000F2A6D" w:rsidP="000F2A6D">
      <w:pPr>
        <w:rPr>
          <w:b/>
          <w:sz w:val="28"/>
          <w:szCs w:val="28"/>
        </w:rPr>
      </w:pPr>
    </w:p>
    <w:p w:rsidR="000F2A6D" w:rsidRDefault="000F2A6D" w:rsidP="000F2A6D">
      <w:pPr>
        <w:rPr>
          <w:b/>
          <w:sz w:val="28"/>
          <w:szCs w:val="28"/>
        </w:rPr>
      </w:pPr>
    </w:p>
    <w:p w:rsidR="000F2A6D" w:rsidRDefault="000F2A6D" w:rsidP="000F2A6D">
      <w:pPr>
        <w:rPr>
          <w:b/>
          <w:sz w:val="28"/>
          <w:szCs w:val="28"/>
        </w:rPr>
      </w:pPr>
    </w:p>
    <w:p w:rsidR="000F2A6D" w:rsidRDefault="000F2A6D" w:rsidP="000F2A6D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0F2A6D" w:rsidRDefault="00B07257" w:rsidP="000F2A6D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Надпись 1" o:spid="_x0000_s1026" type="#_x0000_t202" style="position:absolute;left:0;text-align:left;margin-left:227.25pt;margin-top:25.15pt;width:43.6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" fillcolor="white [3212]" stroked="f">
            <v:textbox>
              <w:txbxContent>
                <w:p w:rsidR="000F2A6D" w:rsidRDefault="000F2A6D" w:rsidP="000F2A6D"/>
              </w:txbxContent>
            </v:textbox>
            <w10:wrap type="square"/>
          </v:shape>
        </w:pict>
      </w:r>
      <w:r w:rsidR="000F2A6D" w:rsidRPr="000F013C">
        <w:rPr>
          <w:sz w:val="28"/>
          <w:szCs w:val="28"/>
        </w:rPr>
        <w:t>201</w:t>
      </w:r>
      <w:r w:rsidR="000F2A6D">
        <w:rPr>
          <w:sz w:val="28"/>
          <w:szCs w:val="28"/>
        </w:rPr>
        <w:t>7</w:t>
      </w:r>
      <w:r w:rsidR="000F2A6D" w:rsidRPr="000F013C">
        <w:rPr>
          <w:sz w:val="28"/>
          <w:szCs w:val="28"/>
        </w:rPr>
        <w:t xml:space="preserve"> </w:t>
      </w:r>
      <w:r w:rsidR="000F2A6D">
        <w:rPr>
          <w:sz w:val="28"/>
          <w:szCs w:val="28"/>
        </w:rPr>
        <w:t>г.</w:t>
      </w:r>
    </w:p>
    <w:p w:rsidR="000F2A6D" w:rsidRDefault="000F2A6D" w:rsidP="000F2A6D">
      <w:pPr>
        <w:jc w:val="center"/>
        <w:rPr>
          <w:sz w:val="28"/>
          <w:szCs w:val="28"/>
        </w:rPr>
      </w:pPr>
    </w:p>
    <w:p w:rsidR="000F2A6D" w:rsidRDefault="00DF1238" w:rsidP="000F2A6D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-589642</wp:posOffset>
            </wp:positionH>
            <wp:positionV relativeFrom="paragraph">
              <wp:posOffset>-545919</wp:posOffset>
            </wp:positionV>
            <wp:extent cx="7283449" cy="10101943"/>
            <wp:effectExtent l="0" t="0" r="0" b="0"/>
            <wp:wrapNone/>
            <wp:docPr id="3" name="Рисунок 3" descr="Z:\ОПОП Магистратура Менеджмент\2019\Сканы\Практики\УП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ОПОП Магистратура Менеджмент\2019\Сканы\Практики\УП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706" cy="1010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A6D">
        <w:rPr>
          <w:sz w:val="28"/>
          <w:szCs w:val="28"/>
        </w:rPr>
        <w:t>Программа составлена на основе:</w:t>
      </w:r>
    </w:p>
    <w:p w:rsidR="00FF7DFB" w:rsidRDefault="00FF7DFB" w:rsidP="00FF7DFB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38.04.02 Менеджмент, утвержденного приказом  Министерства образования и науки РФ от «30» марта 2015г., № 322.</w:t>
      </w:r>
    </w:p>
    <w:p w:rsidR="00FF7DFB" w:rsidRPr="007C02BA" w:rsidRDefault="00FF7DFB" w:rsidP="00FF7DFB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7C02BA">
        <w:rPr>
          <w:sz w:val="28"/>
          <w:szCs w:val="28"/>
        </w:rPr>
        <w:t xml:space="preserve">Учебного плана по направлению </w:t>
      </w:r>
      <w:r>
        <w:rPr>
          <w:sz w:val="28"/>
          <w:szCs w:val="28"/>
        </w:rPr>
        <w:t xml:space="preserve">подготовки </w:t>
      </w:r>
      <w:r w:rsidRPr="007C02BA">
        <w:rPr>
          <w:sz w:val="28"/>
          <w:szCs w:val="28"/>
        </w:rPr>
        <w:t xml:space="preserve">38.04.02 Менеджмент, профилю Инновационные технологии в кадровом менеджменте, утвержденного </w:t>
      </w:r>
      <w:r>
        <w:rPr>
          <w:sz w:val="28"/>
          <w:szCs w:val="28"/>
        </w:rPr>
        <w:t xml:space="preserve"> решением Ученого совета НГПУ им. К.Минина от </w:t>
      </w:r>
      <w:r w:rsidRPr="007C02BA">
        <w:rPr>
          <w:sz w:val="28"/>
          <w:szCs w:val="28"/>
        </w:rPr>
        <w:t>«</w:t>
      </w:r>
      <w:r>
        <w:rPr>
          <w:sz w:val="28"/>
          <w:szCs w:val="28"/>
        </w:rPr>
        <w:t xml:space="preserve"> 30 </w:t>
      </w:r>
      <w:r w:rsidRPr="007C02BA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C02B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7C02BA">
        <w:rPr>
          <w:sz w:val="28"/>
          <w:szCs w:val="28"/>
        </w:rPr>
        <w:t>г.</w:t>
      </w:r>
      <w:r>
        <w:rPr>
          <w:sz w:val="28"/>
          <w:szCs w:val="28"/>
        </w:rPr>
        <w:t xml:space="preserve"> №13.</w:t>
      </w:r>
    </w:p>
    <w:p w:rsidR="000F2A6D" w:rsidRPr="007C02BA" w:rsidRDefault="000F2A6D" w:rsidP="000F2A6D">
      <w:pPr>
        <w:jc w:val="both"/>
        <w:rPr>
          <w:sz w:val="28"/>
          <w:szCs w:val="28"/>
        </w:rPr>
      </w:pPr>
    </w:p>
    <w:p w:rsidR="000F2A6D" w:rsidRPr="007C02BA" w:rsidRDefault="000F2A6D" w:rsidP="000F2A6D">
      <w:pPr>
        <w:jc w:val="both"/>
        <w:rPr>
          <w:sz w:val="28"/>
          <w:szCs w:val="28"/>
        </w:rPr>
      </w:pPr>
    </w:p>
    <w:p w:rsidR="000F2A6D" w:rsidRPr="007C02BA" w:rsidRDefault="000F2A6D" w:rsidP="000F2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C02BA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>учебной</w:t>
      </w:r>
      <w:r w:rsidRPr="007C02BA">
        <w:rPr>
          <w:sz w:val="28"/>
          <w:szCs w:val="28"/>
        </w:rPr>
        <w:t xml:space="preserve"> (</w:t>
      </w:r>
      <w:r>
        <w:rPr>
          <w:sz w:val="28"/>
          <w:szCs w:val="28"/>
        </w:rPr>
        <w:t>организационно-управленческой</w:t>
      </w:r>
      <w:r w:rsidRPr="007C02BA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 w:rsidRPr="007C02BA">
        <w:rPr>
          <w:sz w:val="28"/>
          <w:szCs w:val="28"/>
        </w:rPr>
        <w:t xml:space="preserve"> принята на заседании кафедры </w:t>
      </w:r>
      <w:r>
        <w:rPr>
          <w:sz w:val="28"/>
          <w:szCs w:val="28"/>
        </w:rPr>
        <w:t>и</w:t>
      </w:r>
      <w:r w:rsidRPr="007C02BA">
        <w:rPr>
          <w:sz w:val="28"/>
          <w:szCs w:val="28"/>
        </w:rPr>
        <w:t>нновационных технологий менеджмента, от</w:t>
      </w:r>
      <w:r>
        <w:rPr>
          <w:sz w:val="28"/>
          <w:szCs w:val="28"/>
        </w:rPr>
        <w:t xml:space="preserve"> </w:t>
      </w:r>
      <w:r w:rsidRPr="007C02BA">
        <w:rPr>
          <w:sz w:val="28"/>
          <w:szCs w:val="28"/>
        </w:rPr>
        <w:t>«</w:t>
      </w:r>
      <w:r>
        <w:rPr>
          <w:sz w:val="28"/>
          <w:szCs w:val="28"/>
        </w:rPr>
        <w:t xml:space="preserve"> 30 </w:t>
      </w:r>
      <w:r w:rsidRPr="007C02BA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C02B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7C02BA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5B121B">
        <w:rPr>
          <w:sz w:val="28"/>
          <w:szCs w:val="28"/>
        </w:rPr>
        <w:t xml:space="preserve"> </w:t>
      </w:r>
      <w:r w:rsidRPr="007C02BA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1.</w:t>
      </w:r>
    </w:p>
    <w:p w:rsidR="000F2A6D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к.э.н., доцент                                            Е.Е.Егоров</w:t>
      </w:r>
    </w:p>
    <w:p w:rsidR="000F2A6D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инновационных технологий менеджмента</w:t>
      </w: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_________________/Е.Е. Егоров/</w:t>
      </w: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0F2A6D" w:rsidRDefault="000F2A6D" w:rsidP="000F2A6D">
      <w:pPr>
        <w:jc w:val="both"/>
        <w:rPr>
          <w:b/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инновационных технологий менеджмента</w:t>
      </w: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_________________/Е.Е. Егоров/</w:t>
      </w: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0F2A6D" w:rsidRDefault="000F2A6D" w:rsidP="000F2A6D">
      <w:pPr>
        <w:jc w:val="both"/>
        <w:rPr>
          <w:b/>
          <w:sz w:val="28"/>
          <w:szCs w:val="28"/>
        </w:rPr>
      </w:pP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_________________/О.В. Парунова/</w:t>
      </w:r>
    </w:p>
    <w:p w:rsidR="000F2A6D" w:rsidRDefault="000F2A6D" w:rsidP="000F2A6D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0F2A6D" w:rsidRDefault="000F2A6D" w:rsidP="000F2A6D">
      <w:pPr>
        <w:jc w:val="both"/>
        <w:rPr>
          <w:b/>
          <w:sz w:val="28"/>
          <w:szCs w:val="28"/>
        </w:rPr>
      </w:pPr>
    </w:p>
    <w:p w:rsidR="000F2A6D" w:rsidRPr="002B4C56" w:rsidRDefault="000F2A6D" w:rsidP="000F2A6D">
      <w:pPr>
        <w:jc w:val="both"/>
        <w:rPr>
          <w:sz w:val="28"/>
          <w:szCs w:val="28"/>
        </w:rPr>
      </w:pPr>
    </w:p>
    <w:p w:rsidR="000F2A6D" w:rsidRDefault="000F2A6D" w:rsidP="000F2A6D">
      <w:pPr>
        <w:jc w:val="both"/>
        <w:rPr>
          <w:b/>
          <w:sz w:val="28"/>
          <w:szCs w:val="28"/>
        </w:rPr>
      </w:pPr>
    </w:p>
    <w:p w:rsidR="000F2A6D" w:rsidRDefault="000F2A6D" w:rsidP="000F2A6D">
      <w:pPr>
        <w:jc w:val="both"/>
        <w:rPr>
          <w:b/>
          <w:sz w:val="28"/>
          <w:szCs w:val="28"/>
        </w:rPr>
      </w:pPr>
    </w:p>
    <w:p w:rsidR="000F2A6D" w:rsidRDefault="000F2A6D" w:rsidP="000F2A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13A3" w:rsidRPr="00A24F05" w:rsidRDefault="005313A3" w:rsidP="00BC4D9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</w:t>
      </w:r>
      <w:r w:rsidR="00BC4D9F" w:rsidRPr="00A24F05">
        <w:rPr>
          <w:b/>
          <w:bCs/>
          <w:sz w:val="28"/>
          <w:szCs w:val="28"/>
        </w:rPr>
        <w:t xml:space="preserve">и задачи </w:t>
      </w:r>
      <w:r w:rsidR="004B6DF9">
        <w:rPr>
          <w:b/>
          <w:bCs/>
          <w:sz w:val="28"/>
          <w:szCs w:val="28"/>
        </w:rPr>
        <w:t>учебной</w:t>
      </w:r>
      <w:r w:rsidR="00534FD1">
        <w:rPr>
          <w:b/>
          <w:bCs/>
          <w:sz w:val="28"/>
          <w:szCs w:val="28"/>
        </w:rPr>
        <w:t xml:space="preserve"> (</w:t>
      </w:r>
      <w:r w:rsidR="004B6DF9">
        <w:rPr>
          <w:b/>
          <w:bCs/>
          <w:sz w:val="28"/>
          <w:szCs w:val="28"/>
        </w:rPr>
        <w:t>организационно-управленческой</w:t>
      </w:r>
      <w:r w:rsidRPr="00A24F05">
        <w:rPr>
          <w:b/>
          <w:bCs/>
          <w:sz w:val="28"/>
          <w:szCs w:val="28"/>
        </w:rPr>
        <w:t>) практики</w:t>
      </w:r>
    </w:p>
    <w:p w:rsidR="00BF7D31" w:rsidRDefault="005313A3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Целями </w:t>
      </w:r>
      <w:r w:rsidR="004B6DF9" w:rsidRPr="006A52E6">
        <w:rPr>
          <w:bCs/>
          <w:sz w:val="28"/>
          <w:szCs w:val="28"/>
        </w:rPr>
        <w:t>учебной (организационно-управленческой)</w:t>
      </w:r>
      <w:r w:rsidRPr="00A24F05">
        <w:rPr>
          <w:sz w:val="28"/>
          <w:szCs w:val="28"/>
        </w:rPr>
        <w:t xml:space="preserve"> практики являются</w:t>
      </w:r>
      <w:r w:rsidR="00BF7D31">
        <w:rPr>
          <w:sz w:val="28"/>
          <w:szCs w:val="28"/>
        </w:rPr>
        <w:t>:</w:t>
      </w:r>
    </w:p>
    <w:p w:rsidR="00BF7D31" w:rsidRPr="007F2ACA" w:rsidRDefault="00BF7D31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 w:rsidRPr="007F2ACA">
        <w:rPr>
          <w:sz w:val="28"/>
          <w:szCs w:val="28"/>
        </w:rPr>
        <w:t>-</w:t>
      </w:r>
      <w:r w:rsidR="005313A3" w:rsidRPr="007F2ACA">
        <w:t xml:space="preserve"> </w:t>
      </w:r>
      <w:r w:rsidR="00CC07E8" w:rsidRPr="007F2ACA">
        <w:rPr>
          <w:kern w:val="1"/>
          <w:sz w:val="28"/>
          <w:szCs w:val="28"/>
        </w:rPr>
        <w:t xml:space="preserve">формирование </w:t>
      </w:r>
      <w:r w:rsidR="00351E5B" w:rsidRPr="007F2ACA">
        <w:rPr>
          <w:kern w:val="1"/>
          <w:sz w:val="28"/>
          <w:szCs w:val="28"/>
        </w:rPr>
        <w:t xml:space="preserve">и развитие </w:t>
      </w:r>
      <w:r w:rsidR="006A069B" w:rsidRPr="007F2ACA">
        <w:rPr>
          <w:kern w:val="1"/>
          <w:sz w:val="28"/>
          <w:szCs w:val="28"/>
        </w:rPr>
        <w:t xml:space="preserve">общекультурных, общепрофессиональных и </w:t>
      </w:r>
      <w:r w:rsidR="00CC07E8" w:rsidRPr="007F2ACA">
        <w:rPr>
          <w:kern w:val="1"/>
          <w:sz w:val="28"/>
          <w:szCs w:val="28"/>
        </w:rPr>
        <w:t xml:space="preserve">профессиональных компетенций в процессе выполнения </w:t>
      </w:r>
      <w:r w:rsidR="006A52E6" w:rsidRPr="007F2ACA">
        <w:rPr>
          <w:kern w:val="1"/>
          <w:sz w:val="28"/>
          <w:szCs w:val="28"/>
        </w:rPr>
        <w:t>организационно-управленческой</w:t>
      </w:r>
      <w:r w:rsidR="00CC07E8" w:rsidRPr="007F2ACA">
        <w:rPr>
          <w:kern w:val="1"/>
          <w:sz w:val="28"/>
          <w:szCs w:val="28"/>
        </w:rPr>
        <w:t xml:space="preserve"> деятельности</w:t>
      </w:r>
      <w:r w:rsidR="002E5F9E" w:rsidRPr="007F2ACA">
        <w:rPr>
          <w:kern w:val="1"/>
          <w:sz w:val="28"/>
          <w:szCs w:val="28"/>
        </w:rPr>
        <w:t xml:space="preserve"> в рамках конкретных трудовых функций</w:t>
      </w:r>
      <w:r w:rsidR="00416FD0">
        <w:rPr>
          <w:kern w:val="1"/>
          <w:sz w:val="28"/>
          <w:szCs w:val="28"/>
        </w:rPr>
        <w:t>.</w:t>
      </w:r>
    </w:p>
    <w:p w:rsidR="005313A3" w:rsidRDefault="005313A3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830423" w:rsidRPr="00CE33C1" w:rsidRDefault="005313A3" w:rsidP="00236755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E33C1">
        <w:rPr>
          <w:sz w:val="28"/>
          <w:szCs w:val="28"/>
        </w:rPr>
        <w:t xml:space="preserve">Задачами </w:t>
      </w:r>
      <w:r w:rsidR="004B6DF9" w:rsidRPr="00CE33C1">
        <w:rPr>
          <w:bCs/>
          <w:sz w:val="28"/>
          <w:szCs w:val="28"/>
        </w:rPr>
        <w:t>учебной (организационно-управленческой)</w:t>
      </w:r>
      <w:r w:rsidR="00D91A44" w:rsidRPr="00CE33C1">
        <w:rPr>
          <w:sz w:val="28"/>
          <w:szCs w:val="28"/>
        </w:rPr>
        <w:t xml:space="preserve"> практики являются:</w:t>
      </w:r>
    </w:p>
    <w:p w:rsidR="00830423" w:rsidRPr="00CE33C1" w:rsidRDefault="00236755" w:rsidP="00E21C70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CE33C1">
        <w:rPr>
          <w:sz w:val="28"/>
          <w:szCs w:val="28"/>
        </w:rPr>
        <w:t xml:space="preserve">- </w:t>
      </w:r>
      <w:r w:rsidR="00830423" w:rsidRPr="00CE33C1">
        <w:rPr>
          <w:sz w:val="28"/>
          <w:szCs w:val="28"/>
        </w:rPr>
        <w:t>закрепление знаний, умений и навыков, полученных магистрантами в процессе изучения дисциплин магистерской программы;</w:t>
      </w:r>
    </w:p>
    <w:p w:rsidR="00830423" w:rsidRPr="00CE33C1" w:rsidRDefault="00236755" w:rsidP="00E21C70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CE33C1">
        <w:rPr>
          <w:sz w:val="28"/>
          <w:szCs w:val="28"/>
        </w:rPr>
        <w:t xml:space="preserve">- </w:t>
      </w:r>
      <w:r w:rsidR="00416FD0" w:rsidRPr="00CE33C1">
        <w:rPr>
          <w:sz w:val="28"/>
          <w:szCs w:val="28"/>
        </w:rPr>
        <w:t>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</w:t>
      </w:r>
      <w:r w:rsidR="00830423" w:rsidRPr="00CE33C1">
        <w:rPr>
          <w:sz w:val="28"/>
          <w:szCs w:val="28"/>
        </w:rPr>
        <w:t>;</w:t>
      </w:r>
    </w:p>
    <w:p w:rsidR="00830423" w:rsidRPr="00CE33C1" w:rsidRDefault="00236755" w:rsidP="00E21C70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CE33C1">
        <w:rPr>
          <w:sz w:val="28"/>
          <w:szCs w:val="28"/>
        </w:rPr>
        <w:t>-</w:t>
      </w:r>
      <w:r w:rsidR="00830423" w:rsidRPr="00CE33C1">
        <w:rPr>
          <w:sz w:val="28"/>
          <w:szCs w:val="28"/>
        </w:rPr>
        <w:t xml:space="preserve"> содействие активизации </w:t>
      </w:r>
      <w:r w:rsidR="0051561F" w:rsidRPr="00CE33C1">
        <w:rPr>
          <w:sz w:val="28"/>
          <w:szCs w:val="28"/>
        </w:rPr>
        <w:t xml:space="preserve">магистрантов </w:t>
      </w:r>
      <w:r w:rsidR="00D47E8C" w:rsidRPr="00CE33C1">
        <w:rPr>
          <w:sz w:val="28"/>
          <w:szCs w:val="28"/>
        </w:rPr>
        <w:t>к</w:t>
      </w:r>
      <w:r w:rsidR="0051561F" w:rsidRPr="00CE33C1">
        <w:rPr>
          <w:sz w:val="28"/>
          <w:szCs w:val="28"/>
        </w:rPr>
        <w:t xml:space="preserve"> </w:t>
      </w:r>
      <w:r w:rsidR="00416FD0" w:rsidRPr="00CE33C1">
        <w:rPr>
          <w:sz w:val="28"/>
          <w:szCs w:val="28"/>
        </w:rPr>
        <w:t>организационно-управленческой</w:t>
      </w:r>
      <w:r w:rsidR="00830423" w:rsidRPr="00CE33C1">
        <w:rPr>
          <w:sz w:val="28"/>
          <w:szCs w:val="28"/>
        </w:rPr>
        <w:t xml:space="preserve"> деятельности</w:t>
      </w:r>
      <w:r w:rsidR="003D4DA3" w:rsidRPr="00CE33C1">
        <w:rPr>
          <w:sz w:val="28"/>
          <w:szCs w:val="28"/>
        </w:rPr>
        <w:t xml:space="preserve"> на основе изучения научной и научно-методической литературы</w:t>
      </w:r>
      <w:r w:rsidR="002809F4" w:rsidRPr="00CE33C1">
        <w:rPr>
          <w:sz w:val="28"/>
          <w:szCs w:val="28"/>
        </w:rPr>
        <w:t xml:space="preserve">, </w:t>
      </w:r>
      <w:r w:rsidR="00D47E8C" w:rsidRPr="00CE33C1">
        <w:rPr>
          <w:sz w:val="28"/>
          <w:szCs w:val="28"/>
        </w:rPr>
        <w:t xml:space="preserve">участия в </w:t>
      </w:r>
      <w:r w:rsidR="00416FD0" w:rsidRPr="00CE33C1">
        <w:rPr>
          <w:sz w:val="28"/>
          <w:szCs w:val="28"/>
        </w:rPr>
        <w:t>практической деятельности</w:t>
      </w:r>
      <w:r w:rsidR="002809F4" w:rsidRPr="00CE33C1">
        <w:rPr>
          <w:sz w:val="28"/>
          <w:szCs w:val="28"/>
        </w:rPr>
        <w:t>;</w:t>
      </w:r>
    </w:p>
    <w:p w:rsidR="005313A3" w:rsidRPr="00CE33C1" w:rsidRDefault="00236755" w:rsidP="002809F4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CE33C1">
        <w:rPr>
          <w:sz w:val="28"/>
          <w:szCs w:val="28"/>
        </w:rPr>
        <w:t xml:space="preserve">- </w:t>
      </w:r>
      <w:r w:rsidR="00830423" w:rsidRPr="00CE33C1">
        <w:rPr>
          <w:sz w:val="28"/>
          <w:szCs w:val="28"/>
        </w:rPr>
        <w:t>развитие у магистрантов личностных качеств, определяемых общими целями обучения и воспитания, изложенными в О</w:t>
      </w:r>
      <w:r w:rsidR="002809F4" w:rsidRPr="00CE33C1">
        <w:rPr>
          <w:sz w:val="28"/>
          <w:szCs w:val="28"/>
        </w:rPr>
        <w:t>П</w:t>
      </w:r>
      <w:r w:rsidR="00830423" w:rsidRPr="00CE33C1">
        <w:rPr>
          <w:sz w:val="28"/>
          <w:szCs w:val="28"/>
        </w:rPr>
        <w:t>ОП.</w:t>
      </w:r>
    </w:p>
    <w:p w:rsidR="005313A3" w:rsidRDefault="005313A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C4D9F" w:rsidRPr="00A24F05" w:rsidRDefault="00890CC2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BC4D9F" w:rsidRPr="00A24F0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4B6DF9">
        <w:rPr>
          <w:b/>
          <w:bCs/>
          <w:sz w:val="28"/>
          <w:szCs w:val="28"/>
        </w:rPr>
        <w:t>учебной (организационно-управленческой</w:t>
      </w:r>
      <w:r w:rsidR="004B6DF9" w:rsidRPr="00A24F05">
        <w:rPr>
          <w:b/>
          <w:bCs/>
          <w:sz w:val="28"/>
          <w:szCs w:val="28"/>
        </w:rPr>
        <w:t>)</w:t>
      </w:r>
      <w:r w:rsidR="00905068" w:rsidRPr="00A24F05">
        <w:rPr>
          <w:b/>
          <w:bCs/>
          <w:sz w:val="28"/>
          <w:szCs w:val="28"/>
        </w:rPr>
        <w:t xml:space="preserve"> </w:t>
      </w:r>
      <w:r w:rsidR="00BC4D9F" w:rsidRPr="00A24F05">
        <w:rPr>
          <w:b/>
          <w:bCs/>
          <w:sz w:val="28"/>
          <w:szCs w:val="28"/>
        </w:rPr>
        <w:t>практики, соотнес</w:t>
      </w:r>
      <w:r w:rsidR="00F66A3A" w:rsidRPr="00A24F05">
        <w:rPr>
          <w:b/>
          <w:bCs/>
          <w:sz w:val="28"/>
          <w:szCs w:val="28"/>
        </w:rPr>
        <w:t>е</w:t>
      </w:r>
      <w:r w:rsidR="00BC4D9F" w:rsidRPr="00A24F05">
        <w:rPr>
          <w:b/>
          <w:bCs/>
          <w:sz w:val="28"/>
          <w:szCs w:val="28"/>
        </w:rPr>
        <w:t>нных с планируемыми результатами освоения О</w:t>
      </w:r>
      <w:r w:rsidRPr="00A24F05">
        <w:rPr>
          <w:b/>
          <w:bCs/>
          <w:sz w:val="28"/>
          <w:szCs w:val="28"/>
        </w:rPr>
        <w:t>П</w:t>
      </w:r>
      <w:r w:rsidR="00BC4D9F" w:rsidRPr="00A24F05">
        <w:rPr>
          <w:b/>
          <w:bCs/>
          <w:sz w:val="28"/>
          <w:szCs w:val="28"/>
        </w:rPr>
        <w:t>ОП</w:t>
      </w:r>
    </w:p>
    <w:p w:rsidR="00BC4D9F" w:rsidRPr="006D549D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D549D">
        <w:rPr>
          <w:bCs/>
          <w:sz w:val="28"/>
          <w:szCs w:val="28"/>
        </w:rPr>
        <w:t xml:space="preserve">В результате прохождения </w:t>
      </w:r>
      <w:r w:rsidR="004B6DF9" w:rsidRPr="0031243F">
        <w:rPr>
          <w:bCs/>
          <w:sz w:val="28"/>
          <w:szCs w:val="28"/>
        </w:rPr>
        <w:t>учебной (организационно-управленческой)</w:t>
      </w:r>
      <w:r w:rsidRPr="0031243F">
        <w:rPr>
          <w:bCs/>
          <w:sz w:val="28"/>
          <w:szCs w:val="28"/>
        </w:rPr>
        <w:t xml:space="preserve"> практики у обучающегося формируются компетенции и по итогам практики</w:t>
      </w:r>
      <w:r w:rsidRPr="006D549D">
        <w:rPr>
          <w:bCs/>
          <w:sz w:val="28"/>
          <w:szCs w:val="28"/>
        </w:rPr>
        <w:t xml:space="preserve"> обучающийся должен продемонстрировать следующие результаты:</w:t>
      </w:r>
    </w:p>
    <w:p w:rsidR="007F2ACA" w:rsidRPr="00606C2E" w:rsidRDefault="007F2ACA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3646"/>
        <w:gridCol w:w="4918"/>
      </w:tblGrid>
      <w:tr w:rsidR="0001067E" w:rsidRPr="00305BA8" w:rsidTr="00EB437E">
        <w:tc>
          <w:tcPr>
            <w:tcW w:w="1565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01067E" w:rsidRPr="00305BA8" w:rsidRDefault="00F23EE3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646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 w:rsidR="00890CC2"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23EE3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</w:t>
            </w:r>
            <w:r w:rsidR="00F23EE3"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 соответствии с ФГОС)</w:t>
            </w:r>
          </w:p>
        </w:tc>
        <w:tc>
          <w:tcPr>
            <w:tcW w:w="4918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01067E" w:rsidRPr="00305BA8" w:rsidRDefault="00F23EE3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F2ACA" w:rsidRPr="00305BA8" w:rsidTr="00EB437E">
        <w:tc>
          <w:tcPr>
            <w:tcW w:w="1565" w:type="dxa"/>
            <w:shd w:val="clear" w:color="auto" w:fill="auto"/>
          </w:tcPr>
          <w:p w:rsidR="007F2ACA" w:rsidRPr="007F2ACA" w:rsidRDefault="007F2ACA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FF0000"/>
                <w:lang w:eastAsia="ru-RU"/>
              </w:rPr>
            </w:pPr>
            <w:r w:rsidRPr="007F2ACA">
              <w:t>ОК-3</w:t>
            </w:r>
          </w:p>
        </w:tc>
        <w:tc>
          <w:tcPr>
            <w:tcW w:w="3646" w:type="dxa"/>
            <w:shd w:val="clear" w:color="auto" w:fill="auto"/>
          </w:tcPr>
          <w:p w:rsidR="007F2ACA" w:rsidRPr="007F2ACA" w:rsidRDefault="007F2ACA" w:rsidP="00BC4CF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FF0000"/>
                <w:lang w:eastAsia="ru-RU"/>
              </w:rPr>
            </w:pPr>
            <w:r w:rsidRPr="007F2ACA">
              <w:t>готовностью к саморазвитию, самореализации, использованию творческого потенциала</w:t>
            </w:r>
          </w:p>
        </w:tc>
        <w:tc>
          <w:tcPr>
            <w:tcW w:w="4918" w:type="dxa"/>
            <w:shd w:val="clear" w:color="auto" w:fill="auto"/>
          </w:tcPr>
          <w:p w:rsidR="007F2ACA" w:rsidRPr="00061BA6" w:rsidRDefault="00713B7E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61BA6">
              <w:rPr>
                <w:bCs/>
              </w:rPr>
              <w:t>знать:</w:t>
            </w:r>
          </w:p>
          <w:p w:rsidR="00713B7E" w:rsidRPr="00061BA6" w:rsidRDefault="00713B7E" w:rsidP="00572A3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61BA6">
              <w:rPr>
                <w:bCs/>
              </w:rPr>
              <w:t>- пути и возможности</w:t>
            </w:r>
            <w:r w:rsidR="00572A30" w:rsidRPr="00061BA6">
              <w:rPr>
                <w:bCs/>
              </w:rPr>
              <w:t xml:space="preserve"> к саморазвитию, самореализации и использованию творческого потенциала;</w:t>
            </w:r>
          </w:p>
          <w:p w:rsidR="00713B7E" w:rsidRPr="00061BA6" w:rsidRDefault="00713B7E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61BA6">
              <w:rPr>
                <w:bCs/>
              </w:rPr>
              <w:t>уметь:</w:t>
            </w:r>
          </w:p>
          <w:p w:rsidR="00713B7E" w:rsidRPr="00061BA6" w:rsidRDefault="00572A30" w:rsidP="00572A30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61BA6">
              <w:rPr>
                <w:bCs/>
              </w:rPr>
              <w:t>- находить пути и использовать возможности к саморазвитию, самореализации и использованию творческого потенциала;</w:t>
            </w:r>
          </w:p>
          <w:p w:rsidR="00713B7E" w:rsidRPr="00061BA6" w:rsidRDefault="00713B7E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61BA6">
              <w:rPr>
                <w:bCs/>
              </w:rPr>
              <w:t>владеть:</w:t>
            </w:r>
          </w:p>
          <w:p w:rsidR="00713B7E" w:rsidRPr="004B6DF9" w:rsidRDefault="00713B7E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color w:val="FF0000"/>
              </w:rPr>
            </w:pPr>
            <w:r w:rsidRPr="00061BA6">
              <w:rPr>
                <w:bCs/>
              </w:rPr>
              <w:t>- навыками к саморазвитию, самореализации и использования творческого потенциала.</w:t>
            </w:r>
          </w:p>
        </w:tc>
      </w:tr>
      <w:tr w:rsidR="000F2A6D" w:rsidRPr="00305BA8" w:rsidTr="00EB437E">
        <w:tc>
          <w:tcPr>
            <w:tcW w:w="1565" w:type="dxa"/>
            <w:shd w:val="clear" w:color="auto" w:fill="auto"/>
          </w:tcPr>
          <w:p w:rsidR="000F2A6D" w:rsidRPr="007F2ACA" w:rsidRDefault="000F2A6D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ПК-1</w:t>
            </w:r>
          </w:p>
        </w:tc>
        <w:tc>
          <w:tcPr>
            <w:tcW w:w="3646" w:type="dxa"/>
            <w:shd w:val="clear" w:color="auto" w:fill="auto"/>
          </w:tcPr>
          <w:p w:rsidR="000F2A6D" w:rsidRDefault="000F2A6D" w:rsidP="00D91D8B">
            <w:r>
              <w:t>способностью управлять организациями, подразделениями, группами (командами)</w:t>
            </w:r>
          </w:p>
          <w:p w:rsidR="000F2A6D" w:rsidRPr="0031243F" w:rsidRDefault="000F2A6D" w:rsidP="00BC4CF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t>сотрудников, проектами и сетями</w:t>
            </w:r>
          </w:p>
        </w:tc>
        <w:tc>
          <w:tcPr>
            <w:tcW w:w="4918" w:type="dxa"/>
            <w:shd w:val="clear" w:color="auto" w:fill="auto"/>
          </w:tcPr>
          <w:p w:rsidR="000F2A6D" w:rsidRPr="007741FF" w:rsidRDefault="000F2A6D" w:rsidP="00D91D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знать:</w:t>
            </w:r>
          </w:p>
          <w:p w:rsidR="000F2A6D" w:rsidRDefault="000F2A6D" w:rsidP="00D91D8B">
            <w:r w:rsidRPr="007741FF">
              <w:rPr>
                <w:lang w:eastAsia="ru-RU"/>
              </w:rPr>
              <w:t>-</w:t>
            </w:r>
            <w:r>
              <w:rPr>
                <w:lang w:eastAsia="ru-RU"/>
              </w:rPr>
              <w:t xml:space="preserve"> методы и </w:t>
            </w:r>
            <w:r w:rsidRPr="007741FF">
              <w:rPr>
                <w:lang w:eastAsia="ru-RU"/>
              </w:rPr>
              <w:t xml:space="preserve">инструменты </w:t>
            </w:r>
            <w:r>
              <w:rPr>
                <w:lang w:eastAsia="ru-RU"/>
              </w:rPr>
              <w:t>управления</w:t>
            </w:r>
            <w:r>
              <w:t xml:space="preserve"> организациями, подразделениями, группами (командами)</w:t>
            </w:r>
          </w:p>
          <w:p w:rsidR="000F2A6D" w:rsidRPr="007741FF" w:rsidRDefault="000F2A6D" w:rsidP="00D91D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сотрудников, проектами и сетями</w:t>
            </w:r>
            <w:r w:rsidRPr="007741FF">
              <w:rPr>
                <w:lang w:eastAsia="ru-RU"/>
              </w:rPr>
              <w:t>;</w:t>
            </w:r>
          </w:p>
          <w:p w:rsidR="000F2A6D" w:rsidRPr="007741FF" w:rsidRDefault="000F2A6D" w:rsidP="00D91D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уметь:</w:t>
            </w:r>
          </w:p>
          <w:p w:rsidR="000F2A6D" w:rsidRDefault="000F2A6D" w:rsidP="00D91D8B">
            <w:r w:rsidRPr="007741FF">
              <w:rPr>
                <w:lang w:eastAsia="ru-RU"/>
              </w:rPr>
              <w:t xml:space="preserve">- применять </w:t>
            </w:r>
            <w:r>
              <w:rPr>
                <w:lang w:eastAsia="ru-RU"/>
              </w:rPr>
              <w:t>базовые</w:t>
            </w:r>
            <w:r w:rsidRPr="007741F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методы и </w:t>
            </w:r>
            <w:r w:rsidRPr="007741FF">
              <w:rPr>
                <w:lang w:eastAsia="ru-RU"/>
              </w:rPr>
              <w:t xml:space="preserve">инструменты </w:t>
            </w:r>
            <w:r>
              <w:rPr>
                <w:lang w:eastAsia="ru-RU"/>
              </w:rPr>
              <w:t>управления</w:t>
            </w:r>
            <w:r>
              <w:t xml:space="preserve"> организациями, подразделениями, группами (командами)</w:t>
            </w:r>
          </w:p>
          <w:p w:rsidR="000F2A6D" w:rsidRPr="007741FF" w:rsidRDefault="000F2A6D" w:rsidP="00D91D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сотрудников, проектами и сетями</w:t>
            </w:r>
            <w:r w:rsidRPr="007741FF">
              <w:rPr>
                <w:lang w:eastAsia="ru-RU"/>
              </w:rPr>
              <w:t>;</w:t>
            </w:r>
          </w:p>
          <w:p w:rsidR="000F2A6D" w:rsidRPr="007741FF" w:rsidRDefault="000F2A6D" w:rsidP="00D91D8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741FF">
              <w:rPr>
                <w:lang w:eastAsia="ru-RU"/>
              </w:rPr>
              <w:t>владеть:</w:t>
            </w:r>
          </w:p>
          <w:p w:rsidR="000F2A6D" w:rsidRPr="004B6DF9" w:rsidRDefault="000F2A6D" w:rsidP="0041344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color w:val="FF0000"/>
              </w:rPr>
            </w:pPr>
            <w:r w:rsidRPr="007741FF">
              <w:rPr>
                <w:lang w:eastAsia="ru-RU"/>
              </w:rPr>
              <w:lastRenderedPageBreak/>
              <w:t xml:space="preserve">- современным инструментарием </w:t>
            </w:r>
            <w:r>
              <w:rPr>
                <w:lang w:eastAsia="ru-RU"/>
              </w:rPr>
              <w:t>управления</w:t>
            </w:r>
            <w:r>
              <w:t xml:space="preserve"> организациями, подразделениями, группами (командами) сотрудников, проектами и сетями</w:t>
            </w:r>
            <w:r w:rsidRPr="007741FF">
              <w:rPr>
                <w:lang w:eastAsia="ru-RU"/>
              </w:rPr>
              <w:t>.</w:t>
            </w:r>
          </w:p>
        </w:tc>
      </w:tr>
    </w:tbl>
    <w:p w:rsidR="00890CC2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90CC2" w:rsidRPr="00A24F05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</w:t>
      </w:r>
      <w:r w:rsidR="004B6DF9">
        <w:rPr>
          <w:b/>
          <w:bCs/>
          <w:sz w:val="28"/>
          <w:szCs w:val="28"/>
        </w:rPr>
        <w:t>учебной (организационно-управленческой</w:t>
      </w:r>
      <w:r w:rsidR="004B6DF9" w:rsidRPr="00A24F05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в структуре ОПОП магистратуры </w:t>
      </w:r>
    </w:p>
    <w:p w:rsidR="00D13D8E" w:rsidRPr="00745974" w:rsidRDefault="00F71FF6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B437E">
        <w:rPr>
          <w:kern w:val="1"/>
          <w:sz w:val="28"/>
          <w:szCs w:val="28"/>
        </w:rPr>
        <w:t>Для выполнения программы</w:t>
      </w:r>
      <w:r w:rsidRPr="00404633">
        <w:rPr>
          <w:kern w:val="1"/>
          <w:sz w:val="28"/>
          <w:szCs w:val="28"/>
        </w:rPr>
        <w:t xml:space="preserve"> </w:t>
      </w:r>
      <w:r w:rsidR="00745974" w:rsidRPr="00745974">
        <w:rPr>
          <w:bCs/>
          <w:sz w:val="28"/>
          <w:szCs w:val="28"/>
        </w:rPr>
        <w:t>учебной (организационно-управленческой)</w:t>
      </w:r>
      <w:r w:rsidR="00745974">
        <w:rPr>
          <w:kern w:val="1"/>
          <w:sz w:val="28"/>
          <w:szCs w:val="28"/>
        </w:rPr>
        <w:t xml:space="preserve"> </w:t>
      </w:r>
      <w:r w:rsidRPr="00404633">
        <w:rPr>
          <w:kern w:val="1"/>
          <w:sz w:val="28"/>
          <w:szCs w:val="28"/>
        </w:rPr>
        <w:t xml:space="preserve">практики магистрант </w:t>
      </w:r>
      <w:r w:rsidRPr="00745974">
        <w:rPr>
          <w:kern w:val="1"/>
          <w:sz w:val="28"/>
          <w:szCs w:val="28"/>
        </w:rPr>
        <w:t>должен владеть зна</w:t>
      </w:r>
      <w:r w:rsidR="00852B05" w:rsidRPr="00745974">
        <w:rPr>
          <w:kern w:val="1"/>
          <w:sz w:val="28"/>
          <w:szCs w:val="28"/>
        </w:rPr>
        <w:t xml:space="preserve">ниями и элементарными навыками </w:t>
      </w:r>
      <w:r w:rsidR="00745974" w:rsidRPr="00745974">
        <w:rPr>
          <w:kern w:val="1"/>
          <w:sz w:val="28"/>
          <w:szCs w:val="28"/>
        </w:rPr>
        <w:t>организационно-управленческой</w:t>
      </w:r>
      <w:r w:rsidRPr="00745974">
        <w:rPr>
          <w:kern w:val="1"/>
          <w:sz w:val="28"/>
          <w:szCs w:val="28"/>
        </w:rPr>
        <w:t xml:space="preserve"> деятельности,  видеть междисциплинарную взаимосвязь  курсов, изучаемых в рамках ОПОП  по направлению </w:t>
      </w:r>
      <w:r w:rsidRPr="00745974">
        <w:rPr>
          <w:sz w:val="28"/>
          <w:szCs w:val="28"/>
        </w:rPr>
        <w:t>подготовки 38.04.02 «Менеджмент»</w:t>
      </w:r>
      <w:r w:rsidR="00D13D8E" w:rsidRPr="00745974">
        <w:rPr>
          <w:kern w:val="1"/>
          <w:sz w:val="28"/>
          <w:szCs w:val="28"/>
        </w:rPr>
        <w:t>.</w:t>
      </w:r>
    </w:p>
    <w:p w:rsidR="00941916" w:rsidRDefault="00941916" w:rsidP="00745974">
      <w:pPr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Вид практики: учебная практика.</w:t>
      </w:r>
    </w:p>
    <w:p w:rsidR="00941916" w:rsidRDefault="00941916" w:rsidP="00745974">
      <w:pPr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Тип практики: </w:t>
      </w:r>
      <w:r w:rsidRPr="00941916">
        <w:rPr>
          <w:kern w:val="1"/>
          <w:sz w:val="28"/>
          <w:szCs w:val="28"/>
        </w:rPr>
        <w:t>практика по получению первичных профессиональных умений и навыков.</w:t>
      </w:r>
    </w:p>
    <w:p w:rsidR="00087888" w:rsidRPr="00B773E1" w:rsidRDefault="00BA224D" w:rsidP="00745974">
      <w:pPr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При освоении </w:t>
      </w:r>
      <w:r w:rsidR="004B6DF9" w:rsidRPr="00941916">
        <w:rPr>
          <w:kern w:val="1"/>
          <w:sz w:val="28"/>
          <w:szCs w:val="28"/>
        </w:rPr>
        <w:t>учебной (организационно-управленческой)</w:t>
      </w:r>
      <w:r>
        <w:rPr>
          <w:kern w:val="1"/>
          <w:sz w:val="28"/>
          <w:szCs w:val="28"/>
        </w:rPr>
        <w:t xml:space="preserve"> практики необходимы знания, умения и навыки, приобретенные в результате освоения следующих дисциплин</w:t>
      </w:r>
      <w:r w:rsidR="00D243F2">
        <w:rPr>
          <w:kern w:val="1"/>
          <w:sz w:val="28"/>
          <w:szCs w:val="28"/>
        </w:rPr>
        <w:t xml:space="preserve">: </w:t>
      </w:r>
      <w:r w:rsidR="00D243F2" w:rsidRPr="00087888">
        <w:rPr>
          <w:kern w:val="1"/>
          <w:sz w:val="28"/>
          <w:szCs w:val="28"/>
        </w:rPr>
        <w:t>«</w:t>
      </w:r>
      <w:r w:rsidR="00087888" w:rsidRPr="00087888">
        <w:rPr>
          <w:kern w:val="1"/>
          <w:sz w:val="28"/>
          <w:szCs w:val="28"/>
        </w:rPr>
        <w:t>Управленческая экономика</w:t>
      </w:r>
      <w:r w:rsidR="00D243F2" w:rsidRPr="00087888">
        <w:rPr>
          <w:kern w:val="1"/>
          <w:sz w:val="28"/>
          <w:szCs w:val="28"/>
        </w:rPr>
        <w:t>»,</w:t>
      </w:r>
      <w:r w:rsidR="00D243F2" w:rsidRPr="004B6DF9">
        <w:rPr>
          <w:color w:val="FF0000"/>
          <w:kern w:val="1"/>
          <w:sz w:val="28"/>
          <w:szCs w:val="28"/>
        </w:rPr>
        <w:t xml:space="preserve"> </w:t>
      </w:r>
      <w:r w:rsidR="00E82906" w:rsidRPr="00087888">
        <w:rPr>
          <w:kern w:val="1"/>
          <w:sz w:val="28"/>
          <w:szCs w:val="28"/>
        </w:rPr>
        <w:t xml:space="preserve">«Инновационные технологии в менеджменте», </w:t>
      </w:r>
      <w:r w:rsidR="003769AE" w:rsidRPr="00087888">
        <w:rPr>
          <w:kern w:val="1"/>
          <w:sz w:val="28"/>
          <w:szCs w:val="28"/>
        </w:rPr>
        <w:t>«</w:t>
      </w:r>
      <w:r w:rsidR="00087888" w:rsidRPr="00087888">
        <w:rPr>
          <w:kern w:val="1"/>
          <w:sz w:val="28"/>
          <w:szCs w:val="28"/>
        </w:rPr>
        <w:t>Методы исследования в менеджменте</w:t>
      </w:r>
      <w:r w:rsidR="003769AE" w:rsidRPr="00087888">
        <w:rPr>
          <w:kern w:val="1"/>
          <w:sz w:val="28"/>
          <w:szCs w:val="28"/>
        </w:rPr>
        <w:t xml:space="preserve">», </w:t>
      </w:r>
      <w:r w:rsidR="00D243F2" w:rsidRPr="00087888">
        <w:rPr>
          <w:kern w:val="1"/>
          <w:sz w:val="28"/>
          <w:szCs w:val="28"/>
        </w:rPr>
        <w:t>«</w:t>
      </w:r>
      <w:r w:rsidR="00087888" w:rsidRPr="00087888">
        <w:rPr>
          <w:kern w:val="1"/>
          <w:sz w:val="28"/>
          <w:szCs w:val="28"/>
        </w:rPr>
        <w:t>Теория организации и организационное поведение</w:t>
      </w:r>
      <w:r w:rsidR="00D243F2" w:rsidRPr="00087888">
        <w:rPr>
          <w:kern w:val="1"/>
          <w:sz w:val="28"/>
          <w:szCs w:val="28"/>
        </w:rPr>
        <w:t xml:space="preserve">», </w:t>
      </w:r>
      <w:r w:rsidR="00006427">
        <w:rPr>
          <w:kern w:val="1"/>
          <w:sz w:val="28"/>
          <w:szCs w:val="28"/>
        </w:rPr>
        <w:t xml:space="preserve">«Управление конфликтами и стрессами», </w:t>
      </w:r>
      <w:r w:rsidR="00D243F2" w:rsidRPr="00087888">
        <w:rPr>
          <w:kern w:val="1"/>
          <w:sz w:val="28"/>
          <w:szCs w:val="28"/>
        </w:rPr>
        <w:t>«</w:t>
      </w:r>
      <w:r w:rsidR="00087888" w:rsidRPr="00B773E1">
        <w:rPr>
          <w:kern w:val="1"/>
          <w:sz w:val="28"/>
          <w:szCs w:val="28"/>
        </w:rPr>
        <w:t>Современные концепции в кадровом менеджменте</w:t>
      </w:r>
      <w:r w:rsidR="00D243F2" w:rsidRPr="00B773E1">
        <w:rPr>
          <w:kern w:val="1"/>
          <w:sz w:val="28"/>
          <w:szCs w:val="28"/>
        </w:rPr>
        <w:t>»</w:t>
      </w:r>
      <w:r w:rsidR="00087888" w:rsidRPr="00B773E1">
        <w:rPr>
          <w:kern w:val="1"/>
          <w:sz w:val="28"/>
          <w:szCs w:val="28"/>
        </w:rPr>
        <w:t>.</w:t>
      </w:r>
    </w:p>
    <w:p w:rsidR="00745974" w:rsidRPr="00745974" w:rsidRDefault="00745974" w:rsidP="00745974">
      <w:pPr>
        <w:ind w:firstLine="709"/>
        <w:jc w:val="both"/>
        <w:rPr>
          <w:rFonts w:ascii="Tahoma" w:hAnsi="Tahoma"/>
          <w:iCs/>
          <w:color w:val="000000"/>
          <w:sz w:val="16"/>
          <w:szCs w:val="16"/>
          <w:lang w:eastAsia="ru-RU"/>
        </w:rPr>
      </w:pPr>
      <w:r w:rsidRPr="00B773E1">
        <w:rPr>
          <w:sz w:val="28"/>
          <w:szCs w:val="28"/>
        </w:rPr>
        <w:t>Дисциплины и практики</w:t>
      </w:r>
      <w:r w:rsidRPr="00AE2130">
        <w:rPr>
          <w:sz w:val="28"/>
          <w:szCs w:val="28"/>
        </w:rPr>
        <w:t>, для которых освоение данной дисциплины необходимо как предшествующее</w:t>
      </w:r>
      <w:r>
        <w:rPr>
          <w:sz w:val="28"/>
          <w:szCs w:val="28"/>
        </w:rPr>
        <w:t xml:space="preserve">: </w:t>
      </w:r>
      <w:r w:rsidR="00B773E1">
        <w:rPr>
          <w:sz w:val="28"/>
          <w:szCs w:val="28"/>
        </w:rPr>
        <w:t>«</w:t>
      </w:r>
      <w:r w:rsidR="00006427" w:rsidRPr="00006427">
        <w:rPr>
          <w:sz w:val="28"/>
          <w:szCs w:val="28"/>
        </w:rPr>
        <w:t>Формирование кадровой политики и стратегии управления персоналом</w:t>
      </w:r>
      <w:r w:rsidR="00B773E1">
        <w:rPr>
          <w:sz w:val="28"/>
          <w:szCs w:val="28"/>
        </w:rPr>
        <w:t>»,</w:t>
      </w:r>
      <w:r w:rsidR="00006427" w:rsidRPr="00006427">
        <w:rPr>
          <w:sz w:val="28"/>
          <w:szCs w:val="28"/>
        </w:rPr>
        <w:t xml:space="preserve"> </w:t>
      </w:r>
      <w:r w:rsidR="00B773E1">
        <w:rPr>
          <w:sz w:val="28"/>
          <w:szCs w:val="28"/>
        </w:rPr>
        <w:t>«</w:t>
      </w:r>
      <w:r>
        <w:rPr>
          <w:sz w:val="28"/>
          <w:szCs w:val="28"/>
        </w:rPr>
        <w:t>Управление развитием персонала</w:t>
      </w:r>
      <w:r w:rsidR="00B773E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B773E1">
        <w:rPr>
          <w:sz w:val="28"/>
          <w:szCs w:val="28"/>
        </w:rPr>
        <w:t>«</w:t>
      </w:r>
      <w:r w:rsidR="00006427">
        <w:rPr>
          <w:sz w:val="28"/>
          <w:szCs w:val="28"/>
        </w:rPr>
        <w:t>Формирование команды и лидерства</w:t>
      </w:r>
      <w:r w:rsidR="00B773E1">
        <w:rPr>
          <w:sz w:val="28"/>
          <w:szCs w:val="28"/>
        </w:rPr>
        <w:t>»</w:t>
      </w:r>
      <w:r w:rsidR="00006427">
        <w:rPr>
          <w:sz w:val="28"/>
          <w:szCs w:val="28"/>
        </w:rPr>
        <w:t xml:space="preserve">, </w:t>
      </w:r>
      <w:r>
        <w:rPr>
          <w:sz w:val="28"/>
          <w:szCs w:val="28"/>
        </w:rPr>
        <w:t>Производственная (технологическая) практика.</w:t>
      </w:r>
    </w:p>
    <w:p w:rsidR="00A24F05" w:rsidRPr="00A24F05" w:rsidRDefault="00A24F05" w:rsidP="00BC4D9F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5313A3" w:rsidRDefault="005313A3" w:rsidP="00BC4D9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9215F0"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 w:rsidR="009215F0">
        <w:rPr>
          <w:b/>
          <w:bCs/>
          <w:sz w:val="28"/>
          <w:szCs w:val="28"/>
        </w:rPr>
        <w:t>и с</w:t>
      </w:r>
      <w:r w:rsidR="009215F0" w:rsidRPr="00A24F05">
        <w:rPr>
          <w:b/>
          <w:bCs/>
          <w:sz w:val="28"/>
          <w:szCs w:val="28"/>
        </w:rPr>
        <w:t xml:space="preserve">пособы </w:t>
      </w:r>
      <w:r w:rsidRPr="00A24F05">
        <w:rPr>
          <w:b/>
          <w:bCs/>
          <w:sz w:val="28"/>
          <w:szCs w:val="28"/>
        </w:rPr>
        <w:t xml:space="preserve">проведения </w:t>
      </w:r>
      <w:r w:rsidR="004B6DF9">
        <w:rPr>
          <w:b/>
          <w:bCs/>
          <w:sz w:val="28"/>
          <w:szCs w:val="28"/>
        </w:rPr>
        <w:t>учебной (организационно-управленческой</w:t>
      </w:r>
      <w:r w:rsidR="004B6DF9" w:rsidRPr="00A24F05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092D5A" w:rsidRDefault="004B6DF9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96F3E">
        <w:rPr>
          <w:bCs/>
          <w:sz w:val="28"/>
          <w:szCs w:val="28"/>
        </w:rPr>
        <w:t>Учебная (организационно-управленческая)</w:t>
      </w:r>
      <w:r w:rsidR="00092D5A">
        <w:rPr>
          <w:bCs/>
          <w:sz w:val="28"/>
          <w:szCs w:val="28"/>
        </w:rPr>
        <w:t xml:space="preserve"> практика </w:t>
      </w:r>
      <w:r w:rsidR="00896F3E" w:rsidRPr="007C02BA">
        <w:rPr>
          <w:sz w:val="28"/>
          <w:szCs w:val="28"/>
        </w:rPr>
        <w:t>осуществляется дискретно по видам практик в соответствии с учебным планом и графиком учебного процесса</w:t>
      </w:r>
      <w:r w:rsidR="00896F3E">
        <w:rPr>
          <w:sz w:val="28"/>
          <w:szCs w:val="28"/>
        </w:rPr>
        <w:t>.</w:t>
      </w:r>
    </w:p>
    <w:p w:rsidR="00EF2F18" w:rsidRDefault="004B6DF9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96F3E">
        <w:rPr>
          <w:bCs/>
          <w:sz w:val="28"/>
          <w:szCs w:val="28"/>
        </w:rPr>
        <w:t>Учебная (организационно-управленческая)</w:t>
      </w:r>
      <w:r w:rsidR="005F5D4C">
        <w:rPr>
          <w:bCs/>
          <w:sz w:val="28"/>
          <w:szCs w:val="28"/>
        </w:rPr>
        <w:t xml:space="preserve"> практика может проходить в следующих формах:</w:t>
      </w:r>
    </w:p>
    <w:p w:rsidR="005F5D4C" w:rsidRPr="00CE33C1" w:rsidRDefault="005F5D4C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 xml:space="preserve">- </w:t>
      </w:r>
      <w:r w:rsidR="00061BA6" w:rsidRPr="00CE33C1">
        <w:rPr>
          <w:bCs/>
          <w:sz w:val="28"/>
          <w:szCs w:val="28"/>
        </w:rPr>
        <w:t>участие магистранта в разработке методического обеспечения организационно-управленческой деятельности в кадровом менеджменте</w:t>
      </w:r>
      <w:r w:rsidRPr="00CE33C1">
        <w:rPr>
          <w:bCs/>
          <w:sz w:val="28"/>
          <w:szCs w:val="28"/>
        </w:rPr>
        <w:t>;</w:t>
      </w:r>
    </w:p>
    <w:p w:rsidR="00061BA6" w:rsidRPr="00CE33C1" w:rsidRDefault="005F5D4C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 xml:space="preserve">- </w:t>
      </w:r>
      <w:r w:rsidR="00061BA6" w:rsidRPr="00CE33C1">
        <w:rPr>
          <w:bCs/>
          <w:sz w:val="28"/>
          <w:szCs w:val="28"/>
        </w:rPr>
        <w:t>ознакомление с планами по направлениям деятельности, реализуемой в организации, и участие в их разработке;</w:t>
      </w:r>
    </w:p>
    <w:p w:rsidR="00061BA6" w:rsidRPr="00CE33C1" w:rsidRDefault="00061BA6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>- ознакомление с организацией кадрового менеджмента, формами планирования и учёта персонала в организации;</w:t>
      </w:r>
    </w:p>
    <w:p w:rsidR="005F5D4C" w:rsidRPr="00CE33C1" w:rsidRDefault="00061BA6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>- изучение опыта использования инновационных технологий в кадровом менеджменте</w:t>
      </w:r>
      <w:r w:rsidR="00F70937" w:rsidRPr="00CE33C1">
        <w:rPr>
          <w:bCs/>
          <w:sz w:val="28"/>
          <w:szCs w:val="28"/>
        </w:rPr>
        <w:t>;</w:t>
      </w:r>
    </w:p>
    <w:p w:rsidR="00F70937" w:rsidRDefault="00F70937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>- другие формы работ, определенные руководителем практики.</w:t>
      </w:r>
    </w:p>
    <w:p w:rsidR="00A35267" w:rsidRDefault="00A35267" w:rsidP="00A3526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A35267" w:rsidRDefault="00A35267" w:rsidP="00A3526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Спос</w:t>
      </w:r>
      <w:r w:rsidR="00941916">
        <w:rPr>
          <w:bCs/>
          <w:sz w:val="28"/>
          <w:szCs w:val="28"/>
        </w:rPr>
        <w:t>обы проведения практики: выездная;</w:t>
      </w:r>
      <w:r>
        <w:rPr>
          <w:bCs/>
          <w:sz w:val="28"/>
          <w:szCs w:val="28"/>
        </w:rPr>
        <w:t xml:space="preserve"> стационарн</w:t>
      </w:r>
      <w:r w:rsidR="00941916">
        <w:rPr>
          <w:bCs/>
          <w:sz w:val="28"/>
          <w:szCs w:val="28"/>
        </w:rPr>
        <w:t>ая</w:t>
      </w:r>
      <w:r>
        <w:rPr>
          <w:bCs/>
          <w:sz w:val="28"/>
          <w:szCs w:val="28"/>
        </w:rPr>
        <w:t>. Выездная практика организуется только при наличии заявления обучающегося.</w:t>
      </w:r>
    </w:p>
    <w:p w:rsidR="00276659" w:rsidRPr="00F70937" w:rsidRDefault="00276659">
      <w:pPr>
        <w:tabs>
          <w:tab w:val="left" w:pos="708"/>
          <w:tab w:val="right" w:leader="underscore" w:pos="9639"/>
        </w:tabs>
        <w:ind w:firstLine="709"/>
        <w:jc w:val="both"/>
        <w:rPr>
          <w:color w:val="008000"/>
          <w:sz w:val="16"/>
          <w:szCs w:val="16"/>
        </w:rPr>
      </w:pPr>
    </w:p>
    <w:p w:rsidR="00355468" w:rsidRDefault="005313A3" w:rsidP="00EF2F1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4B6DF9">
        <w:rPr>
          <w:b/>
          <w:bCs/>
          <w:sz w:val="28"/>
          <w:szCs w:val="28"/>
        </w:rPr>
        <w:t>учебной (организационно-управленческой</w:t>
      </w:r>
      <w:r w:rsidR="004B6DF9" w:rsidRPr="00A24F05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  <w:r w:rsidRPr="00A24F05">
        <w:rPr>
          <w:bCs/>
          <w:sz w:val="28"/>
          <w:szCs w:val="28"/>
        </w:rPr>
        <w:t xml:space="preserve"> </w:t>
      </w:r>
    </w:p>
    <w:p w:rsidR="00896F3E" w:rsidRDefault="00896F3E" w:rsidP="00EF2F18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896F3E">
        <w:rPr>
          <w:bCs/>
          <w:sz w:val="28"/>
          <w:szCs w:val="28"/>
        </w:rPr>
        <w:t>Учебная (организационно-управленческая)</w:t>
      </w:r>
      <w:r>
        <w:rPr>
          <w:bCs/>
          <w:sz w:val="28"/>
          <w:szCs w:val="28"/>
        </w:rPr>
        <w:t xml:space="preserve"> </w:t>
      </w:r>
      <w:r w:rsidRPr="001D46FA">
        <w:rPr>
          <w:color w:val="000000"/>
          <w:sz w:val="28"/>
          <w:szCs w:val="28"/>
        </w:rPr>
        <w:t xml:space="preserve">практика </w:t>
      </w:r>
      <w:r w:rsidRPr="00650458">
        <w:rPr>
          <w:color w:val="000000"/>
          <w:sz w:val="28"/>
          <w:szCs w:val="28"/>
        </w:rPr>
        <w:t>осуществляется Университетом на основе договоров с организациями, деятельность которых соответствует профессиональным компетенциям, осваиваем</w:t>
      </w:r>
      <w:r>
        <w:rPr>
          <w:color w:val="000000"/>
          <w:sz w:val="28"/>
          <w:szCs w:val="28"/>
        </w:rPr>
        <w:t>ым в рамках ОПОП ВО.</w:t>
      </w:r>
    </w:p>
    <w:p w:rsidR="009967C3" w:rsidRPr="009967C3" w:rsidRDefault="00896F3E" w:rsidP="009967C3">
      <w:pPr>
        <w:pStyle w:val="a"/>
        <w:numPr>
          <w:ilvl w:val="0"/>
          <w:numId w:val="0"/>
        </w:numPr>
        <w:tabs>
          <w:tab w:val="num" w:pos="0"/>
          <w:tab w:val="left" w:pos="54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Место проведения: </w:t>
      </w:r>
      <w:r w:rsidR="009967C3" w:rsidRPr="009967C3">
        <w:rPr>
          <w:sz w:val="28"/>
          <w:szCs w:val="28"/>
        </w:rPr>
        <w:t xml:space="preserve">организации любой организационно-правовой формы (коммерческие, некоммерческие, государственные, муниципальные), различные службы аппарата управления, органы государственного и муниципального управления, структуры, в которых выпускники являются предпринимателями, создающими и развивающими собственное дело, научные организации, связанные с решением управленческих проблем. </w:t>
      </w:r>
      <w:r w:rsidRPr="009967C3">
        <w:rPr>
          <w:sz w:val="28"/>
          <w:szCs w:val="28"/>
        </w:rPr>
        <w:t>Практика может быть проведена непосредственно в Университете (структурных подразделениях).</w:t>
      </w:r>
      <w:r w:rsidR="009967C3" w:rsidRPr="009967C3">
        <w:rPr>
          <w:sz w:val="28"/>
          <w:szCs w:val="28"/>
        </w:rPr>
        <w:t xml:space="preserve"> </w:t>
      </w:r>
    </w:p>
    <w:p w:rsidR="00EF2F18" w:rsidRDefault="00EF2F18" w:rsidP="00EF2F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967C3">
        <w:rPr>
          <w:bCs/>
          <w:iCs/>
          <w:sz w:val="28"/>
          <w:szCs w:val="28"/>
        </w:rPr>
        <w:t>Практика осуществляется в</w:t>
      </w:r>
      <w:r w:rsidR="004B6DF9" w:rsidRPr="009967C3">
        <w:rPr>
          <w:bCs/>
          <w:iCs/>
          <w:sz w:val="28"/>
          <w:szCs w:val="28"/>
        </w:rPr>
        <w:t>о 2</w:t>
      </w:r>
      <w:r w:rsidRPr="009967C3">
        <w:rPr>
          <w:bCs/>
          <w:iCs/>
          <w:sz w:val="28"/>
          <w:szCs w:val="28"/>
        </w:rPr>
        <w:t xml:space="preserve"> семестре в соответствии с учебным планом и графиком учебного процесса ОПОП ВО </w:t>
      </w:r>
      <w:r w:rsidRPr="009967C3">
        <w:rPr>
          <w:iCs/>
          <w:spacing w:val="-2"/>
          <w:sz w:val="28"/>
          <w:szCs w:val="28"/>
        </w:rPr>
        <w:t>магистратуры по направлению</w:t>
      </w:r>
      <w:r w:rsidRPr="009967C3">
        <w:rPr>
          <w:bCs/>
          <w:iCs/>
          <w:sz w:val="28"/>
          <w:szCs w:val="28"/>
        </w:rPr>
        <w:t xml:space="preserve"> </w:t>
      </w:r>
      <w:r w:rsidR="00AF5F85" w:rsidRPr="009967C3">
        <w:rPr>
          <w:bCs/>
          <w:iCs/>
          <w:sz w:val="28"/>
          <w:szCs w:val="28"/>
        </w:rPr>
        <w:t xml:space="preserve">подготовки </w:t>
      </w:r>
      <w:r w:rsidRPr="009967C3">
        <w:rPr>
          <w:sz w:val="28"/>
          <w:szCs w:val="28"/>
        </w:rPr>
        <w:t>38</w:t>
      </w:r>
      <w:r w:rsidRPr="009967C3">
        <w:rPr>
          <w:rFonts w:hint="eastAsia"/>
          <w:sz w:val="28"/>
          <w:szCs w:val="28"/>
        </w:rPr>
        <w:t>.04.0</w:t>
      </w:r>
      <w:r w:rsidRPr="009967C3">
        <w:rPr>
          <w:sz w:val="28"/>
          <w:szCs w:val="28"/>
        </w:rPr>
        <w:t xml:space="preserve">2 </w:t>
      </w:r>
      <w:r w:rsidR="00AF5F85" w:rsidRPr="009967C3">
        <w:rPr>
          <w:sz w:val="28"/>
          <w:szCs w:val="28"/>
        </w:rPr>
        <w:t>«</w:t>
      </w:r>
      <w:r w:rsidRPr="009967C3">
        <w:rPr>
          <w:sz w:val="28"/>
          <w:szCs w:val="28"/>
        </w:rPr>
        <w:t>Менеджмент</w:t>
      </w:r>
      <w:r w:rsidR="00AF5F85" w:rsidRPr="009967C3">
        <w:rPr>
          <w:sz w:val="28"/>
          <w:szCs w:val="28"/>
        </w:rPr>
        <w:t>»</w:t>
      </w:r>
      <w:r w:rsidRPr="009967C3">
        <w:rPr>
          <w:sz w:val="28"/>
          <w:szCs w:val="28"/>
        </w:rPr>
        <w:t>.</w:t>
      </w:r>
    </w:p>
    <w:p w:rsidR="009967C3" w:rsidRPr="009967C3" w:rsidRDefault="009967C3" w:rsidP="00EF2F18">
      <w:pPr>
        <w:tabs>
          <w:tab w:val="right" w:leader="underscore" w:pos="9356"/>
        </w:tabs>
        <w:ind w:firstLine="709"/>
        <w:jc w:val="both"/>
        <w:rPr>
          <w:bCs/>
        </w:rPr>
      </w:pPr>
      <w:r w:rsidRPr="001E76F2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</w:t>
      </w:r>
      <w:r>
        <w:rPr>
          <w:sz w:val="28"/>
          <w:szCs w:val="28"/>
        </w:rPr>
        <w:t>кафедра</w:t>
      </w:r>
      <w:r w:rsidRPr="001E76F2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313A3" w:rsidRPr="009967C3" w:rsidRDefault="005313A3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i/>
          <w:sz w:val="16"/>
          <w:szCs w:val="16"/>
        </w:rPr>
      </w:pPr>
    </w:p>
    <w:p w:rsidR="0001067E" w:rsidRPr="009967C3" w:rsidRDefault="0085469D" w:rsidP="0001067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t>6</w:t>
      </w:r>
      <w:r w:rsidR="0001067E" w:rsidRPr="009967C3">
        <w:rPr>
          <w:b/>
          <w:bCs/>
          <w:sz w:val="28"/>
          <w:szCs w:val="28"/>
        </w:rPr>
        <w:t xml:space="preserve">. Объём </w:t>
      </w:r>
      <w:r w:rsidR="004B6DF9" w:rsidRPr="009967C3">
        <w:rPr>
          <w:b/>
          <w:bCs/>
          <w:sz w:val="28"/>
          <w:szCs w:val="28"/>
        </w:rPr>
        <w:t>учебной (организационно-управленческой)</w:t>
      </w:r>
      <w:r w:rsidR="0001067E" w:rsidRPr="009967C3">
        <w:rPr>
          <w:b/>
          <w:bCs/>
          <w:sz w:val="28"/>
          <w:szCs w:val="28"/>
        </w:rPr>
        <w:t xml:space="preserve"> практики и её продолжительность</w:t>
      </w:r>
    </w:p>
    <w:p w:rsidR="0001067E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967C3">
        <w:rPr>
          <w:sz w:val="28"/>
          <w:szCs w:val="28"/>
        </w:rPr>
        <w:t xml:space="preserve">Общий объём практики составляет </w:t>
      </w:r>
      <w:r w:rsidR="004B6DF9" w:rsidRPr="009967C3">
        <w:rPr>
          <w:sz w:val="28"/>
          <w:szCs w:val="28"/>
        </w:rPr>
        <w:t>9</w:t>
      </w:r>
      <w:r w:rsidRPr="009967C3">
        <w:rPr>
          <w:sz w:val="28"/>
          <w:szCs w:val="28"/>
        </w:rPr>
        <w:t xml:space="preserve"> зачетн</w:t>
      </w:r>
      <w:r w:rsidRPr="00A24F05">
        <w:rPr>
          <w:sz w:val="28"/>
          <w:szCs w:val="28"/>
        </w:rPr>
        <w:t>ых единиц.</w:t>
      </w:r>
    </w:p>
    <w:p w:rsidR="00BC4D9F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4B6DF9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недел</w:t>
      </w:r>
      <w:r w:rsidR="004B6DF9">
        <w:rPr>
          <w:sz w:val="28"/>
          <w:szCs w:val="28"/>
        </w:rPr>
        <w:t>ь</w:t>
      </w:r>
      <w:r w:rsidRPr="00A24F05">
        <w:rPr>
          <w:sz w:val="28"/>
          <w:szCs w:val="28"/>
        </w:rPr>
        <w:t>.</w:t>
      </w:r>
    </w:p>
    <w:p w:rsidR="0001067E" w:rsidRPr="00606C2E" w:rsidRDefault="0001067E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313A3" w:rsidRPr="00A24F05" w:rsidRDefault="005313A3" w:rsidP="001B2F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F43806">
        <w:rPr>
          <w:b/>
          <w:bCs/>
          <w:sz w:val="28"/>
          <w:szCs w:val="28"/>
        </w:rPr>
        <w:t>учебной (организационно-управленческой</w:t>
      </w:r>
      <w:r w:rsidR="00F43806" w:rsidRPr="00A24F05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1B2FA4" w:rsidRDefault="0085469D" w:rsidP="001B2FA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</w:t>
      </w:r>
      <w:r w:rsidR="001B2FA4" w:rsidRPr="00A24F05">
        <w:rPr>
          <w:b/>
          <w:bCs/>
          <w:sz w:val="28"/>
          <w:szCs w:val="28"/>
        </w:rPr>
        <w:t xml:space="preserve">Структура </w:t>
      </w:r>
      <w:r w:rsidR="00F43806">
        <w:rPr>
          <w:b/>
          <w:bCs/>
          <w:sz w:val="28"/>
          <w:szCs w:val="28"/>
        </w:rPr>
        <w:t>учебной (организационно-управленческой</w:t>
      </w:r>
      <w:r w:rsidR="00F43806" w:rsidRPr="00A24F05">
        <w:rPr>
          <w:b/>
          <w:bCs/>
          <w:sz w:val="28"/>
          <w:szCs w:val="28"/>
        </w:rPr>
        <w:t>)</w:t>
      </w:r>
      <w:r w:rsidR="001B2FA4" w:rsidRPr="00A24F05">
        <w:rPr>
          <w:b/>
          <w:bCs/>
          <w:sz w:val="28"/>
          <w:szCs w:val="28"/>
        </w:rPr>
        <w:t xml:space="preserve"> практики</w:t>
      </w:r>
    </w:p>
    <w:p w:rsidR="005313A3" w:rsidRDefault="005313A3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</w:t>
      </w:r>
      <w:r w:rsidR="00F43806">
        <w:rPr>
          <w:b/>
          <w:bCs/>
          <w:sz w:val="28"/>
          <w:szCs w:val="28"/>
        </w:rPr>
        <w:t>учебной (организационно-управленческой</w:t>
      </w:r>
      <w:r w:rsidR="00F43806" w:rsidRPr="00A24F05">
        <w:rPr>
          <w:b/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F43806">
        <w:rPr>
          <w:bCs/>
          <w:sz w:val="28"/>
          <w:szCs w:val="28"/>
        </w:rPr>
        <w:t>9</w:t>
      </w:r>
      <w:r w:rsidRPr="001B2FA4">
        <w:rPr>
          <w:bCs/>
          <w:sz w:val="28"/>
          <w:szCs w:val="28"/>
        </w:rPr>
        <w:t xml:space="preserve"> зачетных единиц, </w:t>
      </w:r>
      <w:r w:rsidR="00F43806">
        <w:rPr>
          <w:bCs/>
          <w:sz w:val="28"/>
          <w:szCs w:val="28"/>
        </w:rPr>
        <w:t>324</w:t>
      </w:r>
      <w:r w:rsidRPr="001B2FA4">
        <w:rPr>
          <w:bCs/>
          <w:sz w:val="28"/>
          <w:szCs w:val="28"/>
        </w:rPr>
        <w:t xml:space="preserve"> час</w:t>
      </w:r>
      <w:r w:rsidR="00F43806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9967C3" w:rsidRDefault="009967C3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9967C3" w:rsidTr="00206788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9967C3" w:rsidTr="00206788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786D1C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276659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7874E0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</w:t>
            </w:r>
            <w:r w:rsidRPr="007874E0">
              <w:rPr>
                <w:sz w:val="22"/>
                <w:szCs w:val="22"/>
              </w:rPr>
              <w:lastRenderedPageBreak/>
              <w:t>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7874E0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7874E0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9967C3" w:rsidTr="0020678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7C02BA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92F27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92F27">
              <w:rPr>
                <w:bCs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color w:val="000000"/>
              </w:rPr>
              <w:t>Дневник</w:t>
            </w:r>
            <w:r w:rsidRPr="00D833B4">
              <w:rPr>
                <w:bCs/>
                <w:color w:val="000000"/>
              </w:rPr>
              <w:t xml:space="preserve"> магистранта</w:t>
            </w:r>
          </w:p>
        </w:tc>
      </w:tr>
      <w:tr w:rsidR="009967C3" w:rsidTr="00206788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67C3" w:rsidRPr="00D833B4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8D5931" w:rsidRDefault="00206788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174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206788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D833B4" w:rsidRDefault="00206788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261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C3" w:rsidRPr="0005046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Дневник</w:t>
            </w:r>
            <w:r w:rsidRPr="00D833B4">
              <w:rPr>
                <w:bCs/>
                <w:color w:val="000000"/>
              </w:rPr>
              <w:t xml:space="preserve"> магистранта,</w:t>
            </w:r>
            <w:r w:rsidRPr="008D5931">
              <w:t xml:space="preserve"> </w:t>
            </w:r>
            <w:r w:rsidR="00CE33C1" w:rsidRPr="00CE33C1">
              <w:t>разработанное методическое обеспечение организационно-управленческой деятельности в кадровом менеджменте, описание опыта использования инновационных технологий в кадровом менеджменте, демонстрационный материал</w:t>
            </w:r>
          </w:p>
        </w:tc>
      </w:tr>
      <w:tr w:rsidR="009967C3" w:rsidTr="0020678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D833B4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D833B4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D833B4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C3" w:rsidRPr="00CA5FAC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9967C3" w:rsidTr="0020678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D833B4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D833B4" w:rsidRDefault="00206788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Default="00206788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7C3" w:rsidRPr="00D833B4" w:rsidRDefault="00BA1BB0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C3" w:rsidRPr="00CA5FAC" w:rsidRDefault="009967C3" w:rsidP="00206788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:rsidR="0001067E" w:rsidRPr="0001067E" w:rsidRDefault="0001067E" w:rsidP="0001067E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01067E" w:rsidRPr="001B2FA4" w:rsidRDefault="0085469D" w:rsidP="0085469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B01C92">
        <w:rPr>
          <w:b/>
          <w:bCs/>
          <w:sz w:val="28"/>
          <w:szCs w:val="28"/>
        </w:rPr>
        <w:t>учебной (организационно-управленческой</w:t>
      </w:r>
      <w:r w:rsidR="00B01C92" w:rsidRPr="00A24F05">
        <w:rPr>
          <w:b/>
          <w:bCs/>
          <w:sz w:val="28"/>
          <w:szCs w:val="28"/>
        </w:rPr>
        <w:t>)</w:t>
      </w:r>
      <w:r w:rsidR="00905068" w:rsidRPr="001B2FA4">
        <w:rPr>
          <w:b/>
          <w:bCs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296113" w:rsidRDefault="0082148A" w:rsidP="0029611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магистрантов проводится в рамках общей концепции магистерской </w:t>
      </w:r>
      <w:r w:rsidRPr="00982F1C">
        <w:rPr>
          <w:bCs/>
          <w:sz w:val="28"/>
          <w:szCs w:val="28"/>
        </w:rPr>
        <w:t>подготовки. Основная идея практики, которую должно обеспечить ее содержание</w:t>
      </w:r>
      <w:r w:rsidR="00982F1C" w:rsidRPr="00982F1C">
        <w:rPr>
          <w:bCs/>
          <w:sz w:val="28"/>
          <w:szCs w:val="28"/>
        </w:rPr>
        <w:t>,</w:t>
      </w:r>
      <w:r w:rsidRPr="00982F1C">
        <w:rPr>
          <w:bCs/>
          <w:sz w:val="28"/>
          <w:szCs w:val="28"/>
        </w:rPr>
        <w:t xml:space="preserve"> </w:t>
      </w:r>
      <w:r w:rsidR="00982F1C" w:rsidRPr="00982F1C">
        <w:rPr>
          <w:bCs/>
          <w:sz w:val="28"/>
          <w:szCs w:val="28"/>
        </w:rPr>
        <w:t>з</w:t>
      </w:r>
      <w:r w:rsidRPr="00982F1C">
        <w:rPr>
          <w:bCs/>
          <w:sz w:val="28"/>
          <w:szCs w:val="28"/>
        </w:rPr>
        <w:t xml:space="preserve">аключается в формировании технологических умений, связанных с </w:t>
      </w:r>
      <w:r w:rsidR="00982F1C" w:rsidRPr="00982F1C">
        <w:rPr>
          <w:bCs/>
          <w:sz w:val="28"/>
          <w:szCs w:val="28"/>
        </w:rPr>
        <w:t>организационно-управленческой</w:t>
      </w:r>
      <w:r w:rsidRPr="00982F1C">
        <w:rPr>
          <w:bCs/>
          <w:sz w:val="28"/>
          <w:szCs w:val="28"/>
        </w:rPr>
        <w:t xml:space="preserve"> деятельностью, а также коммуникативных умений, отражающих взаимодействия с людьми. Виды деятельности магистранта в процессе прохождения практики </w:t>
      </w:r>
      <w:r w:rsidR="00AB3823" w:rsidRPr="00982F1C">
        <w:rPr>
          <w:bCs/>
          <w:sz w:val="28"/>
          <w:szCs w:val="28"/>
        </w:rPr>
        <w:t>предполагает формирование и раз</w:t>
      </w:r>
      <w:r w:rsidRPr="00982F1C">
        <w:rPr>
          <w:bCs/>
          <w:sz w:val="28"/>
          <w:szCs w:val="28"/>
        </w:rPr>
        <w:t>витие стратегического мышления</w:t>
      </w:r>
      <w:r w:rsidR="00AB3823" w:rsidRPr="00982F1C">
        <w:rPr>
          <w:bCs/>
          <w:sz w:val="28"/>
          <w:szCs w:val="28"/>
        </w:rPr>
        <w:t>, панорамного видения ситуации, умение руководить группой</w:t>
      </w:r>
      <w:r w:rsidR="00654FDC" w:rsidRPr="00982F1C">
        <w:rPr>
          <w:bCs/>
          <w:sz w:val="28"/>
          <w:szCs w:val="28"/>
        </w:rPr>
        <w:t xml:space="preserve"> людей. Кроме того, она способствует процессу социализации личности магистра, переключению на совершенно новый вид – </w:t>
      </w:r>
      <w:r w:rsidR="00982F1C" w:rsidRPr="00982F1C">
        <w:rPr>
          <w:bCs/>
          <w:sz w:val="28"/>
          <w:szCs w:val="28"/>
        </w:rPr>
        <w:t>организационно-управленческу</w:t>
      </w:r>
      <w:r w:rsidR="00654FDC" w:rsidRPr="00982F1C">
        <w:rPr>
          <w:bCs/>
          <w:sz w:val="28"/>
          <w:szCs w:val="28"/>
        </w:rPr>
        <w:t>ю деятельность, усвоению общественных норм, ценностей профессии, а также формированию персональной</w:t>
      </w:r>
      <w:r w:rsidR="00654FDC">
        <w:rPr>
          <w:bCs/>
          <w:sz w:val="28"/>
          <w:szCs w:val="28"/>
        </w:rPr>
        <w:t xml:space="preserve"> деловой культуры будущих магистров.</w:t>
      </w:r>
    </w:p>
    <w:p w:rsidR="00982F1C" w:rsidRDefault="00982F1C" w:rsidP="00982F1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:rsidR="00982F1C" w:rsidRDefault="000F2A6D" w:rsidP="00982F1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Этап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982F1C"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="00982F1C" w:rsidRPr="001D456B">
        <w:rPr>
          <w:bCs/>
          <w:sz w:val="28"/>
          <w:szCs w:val="28"/>
        </w:rPr>
        <w:t>программ</w:t>
      </w:r>
      <w:r w:rsidR="00982F1C">
        <w:rPr>
          <w:bCs/>
          <w:sz w:val="28"/>
          <w:szCs w:val="28"/>
        </w:rPr>
        <w:t>а</w:t>
      </w:r>
      <w:r w:rsidR="00982F1C" w:rsidRPr="001D456B">
        <w:rPr>
          <w:bCs/>
          <w:sz w:val="28"/>
          <w:szCs w:val="28"/>
        </w:rPr>
        <w:t xml:space="preserve"> практики и методически</w:t>
      </w:r>
      <w:r w:rsidR="00982F1C">
        <w:rPr>
          <w:bCs/>
          <w:sz w:val="28"/>
          <w:szCs w:val="28"/>
        </w:rPr>
        <w:t xml:space="preserve">е </w:t>
      </w:r>
      <w:r w:rsidR="00982F1C" w:rsidRPr="001D456B">
        <w:rPr>
          <w:bCs/>
          <w:sz w:val="28"/>
          <w:szCs w:val="28"/>
        </w:rPr>
        <w:t>рекомендаци</w:t>
      </w:r>
      <w:r w:rsidR="00982F1C">
        <w:rPr>
          <w:bCs/>
          <w:sz w:val="28"/>
          <w:szCs w:val="28"/>
        </w:rPr>
        <w:t>и, п</w:t>
      </w:r>
      <w:r w:rsidR="00982F1C" w:rsidRPr="001D456B">
        <w:rPr>
          <w:bCs/>
          <w:sz w:val="28"/>
          <w:szCs w:val="28"/>
        </w:rPr>
        <w:t>ров</w:t>
      </w:r>
      <w:r w:rsidR="00982F1C">
        <w:rPr>
          <w:bCs/>
          <w:sz w:val="28"/>
          <w:szCs w:val="28"/>
        </w:rPr>
        <w:t>о</w:t>
      </w:r>
      <w:r w:rsidR="00982F1C" w:rsidRPr="001D456B">
        <w:rPr>
          <w:bCs/>
          <w:sz w:val="28"/>
          <w:szCs w:val="28"/>
        </w:rPr>
        <w:t>д</w:t>
      </w:r>
      <w:r w:rsidR="00982F1C">
        <w:rPr>
          <w:bCs/>
          <w:sz w:val="28"/>
          <w:szCs w:val="28"/>
        </w:rPr>
        <w:t xml:space="preserve">ится </w:t>
      </w:r>
      <w:r w:rsidR="00982F1C" w:rsidRPr="001D456B">
        <w:rPr>
          <w:bCs/>
          <w:sz w:val="28"/>
          <w:szCs w:val="28"/>
        </w:rPr>
        <w:t>инструктаж по технике безопасности</w:t>
      </w:r>
      <w:r w:rsidR="00982F1C">
        <w:rPr>
          <w:bCs/>
          <w:sz w:val="28"/>
          <w:szCs w:val="28"/>
        </w:rPr>
        <w:t>.</w:t>
      </w:r>
      <w:r w:rsidR="005216D6">
        <w:rPr>
          <w:bCs/>
          <w:sz w:val="28"/>
          <w:szCs w:val="28"/>
        </w:rPr>
        <w:t xml:space="preserve"> </w:t>
      </w:r>
    </w:p>
    <w:p w:rsidR="00982F1C" w:rsidRDefault="000F2A6D" w:rsidP="005216D6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Этап </w:t>
      </w: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982F1C">
        <w:rPr>
          <w:bCs/>
          <w:sz w:val="28"/>
          <w:szCs w:val="28"/>
        </w:rPr>
        <w:t xml:space="preserve">Основной этап предполагает выполнение магистрантами работы, направленной на решение задач, обусловленных целями практики. Среди задач можно выделить следующие: </w:t>
      </w:r>
      <w:r w:rsidR="00982F1C" w:rsidRPr="007874E0">
        <w:rPr>
          <w:bCs/>
          <w:sz w:val="28"/>
          <w:szCs w:val="28"/>
        </w:rPr>
        <w:t xml:space="preserve">ознакомление с системой управления организацией, </w:t>
      </w:r>
      <w:r w:rsidR="00982F1C" w:rsidRPr="007874E0">
        <w:rPr>
          <w:bCs/>
          <w:sz w:val="28"/>
          <w:szCs w:val="28"/>
        </w:rPr>
        <w:lastRenderedPageBreak/>
        <w:t xml:space="preserve">структурой и функциями основных служб организации, с материально-технической базой и </w:t>
      </w:r>
      <w:r w:rsidR="00982F1C">
        <w:rPr>
          <w:bCs/>
          <w:sz w:val="28"/>
          <w:szCs w:val="28"/>
        </w:rPr>
        <w:t>правовым</w:t>
      </w:r>
      <w:r w:rsidR="00982F1C" w:rsidRPr="007874E0">
        <w:rPr>
          <w:bCs/>
          <w:sz w:val="28"/>
          <w:szCs w:val="28"/>
        </w:rPr>
        <w:t xml:space="preserve"> обеспечением процесс</w:t>
      </w:r>
      <w:r w:rsidR="00982F1C">
        <w:rPr>
          <w:bCs/>
          <w:sz w:val="28"/>
          <w:szCs w:val="28"/>
        </w:rPr>
        <w:t>ов организационно-управленческой деятельности</w:t>
      </w:r>
      <w:r w:rsidR="00982F1C" w:rsidRPr="007874E0">
        <w:rPr>
          <w:bCs/>
          <w:sz w:val="28"/>
          <w:szCs w:val="28"/>
        </w:rPr>
        <w:t xml:space="preserve">; ознакомление с планами по направлениям </w:t>
      </w:r>
      <w:r w:rsidR="005216D6">
        <w:rPr>
          <w:bCs/>
          <w:sz w:val="28"/>
          <w:szCs w:val="28"/>
        </w:rPr>
        <w:t>деятельности</w:t>
      </w:r>
      <w:r w:rsidR="00982F1C" w:rsidRPr="007874E0">
        <w:rPr>
          <w:bCs/>
          <w:sz w:val="28"/>
          <w:szCs w:val="28"/>
        </w:rPr>
        <w:t>, реализуем</w:t>
      </w:r>
      <w:r w:rsidR="005216D6">
        <w:rPr>
          <w:bCs/>
          <w:sz w:val="28"/>
          <w:szCs w:val="28"/>
        </w:rPr>
        <w:t>ой</w:t>
      </w:r>
      <w:r w:rsidR="00982F1C" w:rsidRPr="007874E0">
        <w:rPr>
          <w:bCs/>
          <w:sz w:val="28"/>
          <w:szCs w:val="28"/>
        </w:rPr>
        <w:t xml:space="preserve"> в организации; ознакомление с организацией </w:t>
      </w:r>
      <w:r w:rsidR="005216D6">
        <w:rPr>
          <w:bCs/>
          <w:sz w:val="28"/>
          <w:szCs w:val="28"/>
        </w:rPr>
        <w:t>кадрового менеджмента</w:t>
      </w:r>
      <w:r w:rsidR="00982F1C" w:rsidRPr="007874E0">
        <w:rPr>
          <w:bCs/>
          <w:sz w:val="28"/>
          <w:szCs w:val="28"/>
        </w:rPr>
        <w:t xml:space="preserve">, формами планирования и учёта; изучение опыта </w:t>
      </w:r>
      <w:r w:rsidR="005216D6">
        <w:rPr>
          <w:bCs/>
          <w:sz w:val="28"/>
          <w:szCs w:val="28"/>
        </w:rPr>
        <w:t xml:space="preserve">использования </w:t>
      </w:r>
      <w:r w:rsidR="005216D6" w:rsidRPr="005216D6">
        <w:rPr>
          <w:bCs/>
          <w:sz w:val="28"/>
          <w:szCs w:val="28"/>
        </w:rPr>
        <w:t>инновационных технологий в кадровом менеджменте</w:t>
      </w:r>
      <w:r w:rsidR="00982F1C" w:rsidRPr="007874E0">
        <w:rPr>
          <w:bCs/>
          <w:sz w:val="28"/>
          <w:szCs w:val="28"/>
        </w:rPr>
        <w:t xml:space="preserve">; </w:t>
      </w:r>
      <w:r w:rsidR="005216D6">
        <w:rPr>
          <w:bCs/>
          <w:sz w:val="28"/>
          <w:szCs w:val="28"/>
        </w:rPr>
        <w:t xml:space="preserve">участие в </w:t>
      </w:r>
      <w:r w:rsidR="00982F1C" w:rsidRPr="007874E0">
        <w:rPr>
          <w:bCs/>
          <w:sz w:val="28"/>
          <w:szCs w:val="28"/>
        </w:rPr>
        <w:t>разработк</w:t>
      </w:r>
      <w:r w:rsidR="005216D6">
        <w:rPr>
          <w:bCs/>
          <w:sz w:val="28"/>
          <w:szCs w:val="28"/>
        </w:rPr>
        <w:t>е</w:t>
      </w:r>
      <w:r w:rsidR="00982F1C" w:rsidRPr="007874E0">
        <w:rPr>
          <w:bCs/>
          <w:sz w:val="28"/>
          <w:szCs w:val="28"/>
        </w:rPr>
        <w:t xml:space="preserve"> методического обеспечения </w:t>
      </w:r>
      <w:r w:rsidR="005216D6">
        <w:rPr>
          <w:bCs/>
          <w:sz w:val="28"/>
          <w:szCs w:val="28"/>
        </w:rPr>
        <w:t>организационно-управленческой деятельности в кадровом менеджменте</w:t>
      </w:r>
      <w:r w:rsidR="00982F1C">
        <w:rPr>
          <w:bCs/>
          <w:sz w:val="28"/>
          <w:szCs w:val="28"/>
        </w:rPr>
        <w:t>.</w:t>
      </w:r>
    </w:p>
    <w:p w:rsidR="00982F1C" w:rsidRDefault="00982F1C" w:rsidP="00982F1C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заключительном этапе магистрант </w:t>
      </w:r>
      <w:r w:rsidRPr="007874E0">
        <w:rPr>
          <w:bCs/>
          <w:sz w:val="28"/>
          <w:szCs w:val="28"/>
        </w:rPr>
        <w:t>обобщает</w:t>
      </w:r>
      <w:r>
        <w:rPr>
          <w:bCs/>
          <w:sz w:val="28"/>
          <w:szCs w:val="28"/>
        </w:rPr>
        <w:t xml:space="preserve"> и</w:t>
      </w:r>
      <w:r w:rsidRPr="007874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анализирует</w:t>
      </w:r>
      <w:r w:rsidRPr="007874E0">
        <w:rPr>
          <w:bCs/>
          <w:sz w:val="28"/>
          <w:szCs w:val="28"/>
        </w:rPr>
        <w:t xml:space="preserve"> материал</w:t>
      </w:r>
      <w:r>
        <w:rPr>
          <w:bCs/>
          <w:sz w:val="28"/>
          <w:szCs w:val="28"/>
        </w:rPr>
        <w:t>ы</w:t>
      </w:r>
      <w:r w:rsidRPr="007874E0">
        <w:rPr>
          <w:bCs/>
          <w:sz w:val="28"/>
          <w:szCs w:val="28"/>
        </w:rPr>
        <w:t>, документаци</w:t>
      </w:r>
      <w:r>
        <w:rPr>
          <w:bCs/>
          <w:sz w:val="28"/>
          <w:szCs w:val="28"/>
        </w:rPr>
        <w:t xml:space="preserve">ю, оформляет отчет </w:t>
      </w:r>
      <w:r w:rsidRPr="007874E0">
        <w:rPr>
          <w:bCs/>
          <w:sz w:val="28"/>
          <w:szCs w:val="28"/>
        </w:rPr>
        <w:t>по практике</w:t>
      </w:r>
      <w:r>
        <w:rPr>
          <w:bCs/>
          <w:sz w:val="28"/>
          <w:szCs w:val="28"/>
        </w:rPr>
        <w:t>, участвует в конференции по защите результатов практики.</w:t>
      </w:r>
    </w:p>
    <w:p w:rsidR="00654FDC" w:rsidRDefault="00654FDC" w:rsidP="0029611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Конкретное содержание практики планируется научным руководителем, отражается в индивидуальном задании на </w:t>
      </w:r>
      <w:r w:rsidR="006464D5" w:rsidRPr="00982F1C">
        <w:rPr>
          <w:bCs/>
          <w:sz w:val="28"/>
          <w:szCs w:val="28"/>
        </w:rPr>
        <w:t>организационно-управленческую</w:t>
      </w:r>
      <w:r>
        <w:rPr>
          <w:bCs/>
          <w:sz w:val="28"/>
          <w:szCs w:val="28"/>
        </w:rPr>
        <w:t xml:space="preserve">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магистранта в течение практики.</w:t>
      </w:r>
    </w:p>
    <w:p w:rsidR="00654FDC" w:rsidRPr="0082148A" w:rsidRDefault="00654FDC" w:rsidP="0029611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:rsidR="004F6E19" w:rsidRPr="00F64CB8" w:rsidRDefault="00296113" w:rsidP="0082148A">
      <w:pPr>
        <w:autoSpaceDE w:val="0"/>
        <w:autoSpaceDN w:val="0"/>
        <w:adjustRightInd w:val="0"/>
        <w:ind w:firstLine="709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</w:t>
      </w:r>
      <w:r w:rsidR="00F037D7" w:rsidRPr="001B2FA4">
        <w:rPr>
          <w:b/>
          <w:bCs/>
          <w:sz w:val="28"/>
          <w:szCs w:val="28"/>
        </w:rPr>
        <w:t xml:space="preserve">Методы и </w:t>
      </w:r>
      <w:r w:rsidRPr="001B2FA4">
        <w:rPr>
          <w:b/>
          <w:bCs/>
          <w:sz w:val="28"/>
          <w:szCs w:val="28"/>
        </w:rPr>
        <w:t xml:space="preserve">технологии, используемые на </w:t>
      </w:r>
      <w:r w:rsidR="006464D5">
        <w:rPr>
          <w:b/>
          <w:bCs/>
          <w:sz w:val="28"/>
          <w:szCs w:val="28"/>
        </w:rPr>
        <w:t>учебной (организационно-управленческой</w:t>
      </w:r>
      <w:r w:rsidR="006464D5" w:rsidRPr="00A24F05">
        <w:rPr>
          <w:b/>
          <w:bCs/>
          <w:sz w:val="28"/>
          <w:szCs w:val="28"/>
        </w:rPr>
        <w:t>)</w:t>
      </w:r>
      <w:r w:rsidRPr="001B2FA4">
        <w:rPr>
          <w:b/>
          <w:bCs/>
          <w:sz w:val="28"/>
          <w:szCs w:val="28"/>
        </w:rPr>
        <w:t xml:space="preserve"> практике</w:t>
      </w:r>
      <w:r w:rsidR="00BE25CE"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="00BE25CE"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 w:rsidR="00BE25CE">
        <w:rPr>
          <w:bCs/>
          <w:sz w:val="28"/>
          <w:szCs w:val="28"/>
        </w:rPr>
        <w:t xml:space="preserve">диагностические технологии, технология прогнозирования, проектирования, моделирования, контент-анализа, кейс-технологии, </w:t>
      </w:r>
      <w:r w:rsidR="00D7494E">
        <w:rPr>
          <w:rFonts w:ascii="TimesNewRomanPSMT" w:hAnsi="TimesNewRomanPSMT" w:cs="TimesNewRomanPSMT"/>
          <w:sz w:val="28"/>
          <w:szCs w:val="28"/>
        </w:rPr>
        <w:t>наставничество</w:t>
      </w:r>
      <w:r w:rsidR="00BE25CE">
        <w:rPr>
          <w:bCs/>
          <w:sz w:val="28"/>
          <w:szCs w:val="28"/>
        </w:rPr>
        <w:t>.</w:t>
      </w:r>
    </w:p>
    <w:p w:rsidR="0085469D" w:rsidRPr="0001067E" w:rsidRDefault="0085469D" w:rsidP="0085469D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01067E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</w:t>
      </w:r>
      <w:r w:rsidR="0085469D" w:rsidRPr="000E43DA">
        <w:rPr>
          <w:b/>
          <w:bCs/>
          <w:sz w:val="28"/>
          <w:szCs w:val="28"/>
        </w:rPr>
        <w:t xml:space="preserve">. Формы отчётности по </w:t>
      </w:r>
      <w:r w:rsidR="00793AF1" w:rsidRPr="000E43DA">
        <w:rPr>
          <w:b/>
          <w:bCs/>
          <w:sz w:val="28"/>
          <w:szCs w:val="28"/>
        </w:rPr>
        <w:t xml:space="preserve">итогам </w:t>
      </w:r>
      <w:r w:rsidR="005A6D62">
        <w:rPr>
          <w:b/>
          <w:bCs/>
          <w:sz w:val="28"/>
          <w:szCs w:val="28"/>
        </w:rPr>
        <w:t>учебной (организационно-управленческой</w:t>
      </w:r>
      <w:r w:rsidR="005A6D62" w:rsidRPr="00A24F05">
        <w:rPr>
          <w:b/>
          <w:bCs/>
          <w:sz w:val="28"/>
          <w:szCs w:val="28"/>
        </w:rPr>
        <w:t>)</w:t>
      </w:r>
      <w:r w:rsidR="00793AF1" w:rsidRPr="000E43DA">
        <w:rPr>
          <w:b/>
          <w:bCs/>
          <w:sz w:val="28"/>
          <w:szCs w:val="28"/>
        </w:rPr>
        <w:t xml:space="preserve"> практики </w:t>
      </w:r>
    </w:p>
    <w:p w:rsidR="00883070" w:rsidRDefault="00883070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="005A6D62">
        <w:rPr>
          <w:b/>
          <w:bCs/>
          <w:sz w:val="28"/>
          <w:szCs w:val="28"/>
        </w:rPr>
        <w:t>организационно-управленческой</w:t>
      </w:r>
      <w:r>
        <w:rPr>
          <w:bCs/>
          <w:sz w:val="28"/>
          <w:szCs w:val="28"/>
        </w:rPr>
        <w:t xml:space="preserve"> практики магистрант предоставляет следующие формы отчетности</w:t>
      </w:r>
      <w:r w:rsidR="00931E28">
        <w:rPr>
          <w:bCs/>
          <w:sz w:val="28"/>
          <w:szCs w:val="28"/>
        </w:rPr>
        <w:t>: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отчет по </w:t>
      </w:r>
      <w:r w:rsidR="005A6D62">
        <w:rPr>
          <w:b/>
          <w:bCs/>
          <w:sz w:val="28"/>
          <w:szCs w:val="28"/>
        </w:rPr>
        <w:t>организационно-управленческой</w:t>
      </w:r>
      <w:r>
        <w:rPr>
          <w:bCs/>
          <w:sz w:val="28"/>
          <w:szCs w:val="28"/>
        </w:rPr>
        <w:t xml:space="preserve"> практике;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</w:t>
      </w:r>
      <w:r w:rsidR="00347522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руководител</w:t>
      </w:r>
      <w:r w:rsidR="00347522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 xml:space="preserve"> по практике.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магистрантом. Записи производятся по мере необходимости, но не реже одного раза в неделю. Достоверность записей проверяется руководителем и</w:t>
      </w:r>
      <w:r w:rsidR="001003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заверяется его подписью</w:t>
      </w:r>
      <w:r w:rsidR="0010032C">
        <w:rPr>
          <w:bCs/>
          <w:sz w:val="28"/>
          <w:szCs w:val="28"/>
        </w:rPr>
        <w:t>.</w:t>
      </w:r>
    </w:p>
    <w:p w:rsidR="0010032C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по </w:t>
      </w:r>
      <w:r w:rsidR="005A6D62">
        <w:rPr>
          <w:b/>
          <w:bCs/>
          <w:sz w:val="28"/>
          <w:szCs w:val="28"/>
        </w:rPr>
        <w:t>организационно-управленческой</w:t>
      </w:r>
      <w:r>
        <w:rPr>
          <w:bCs/>
          <w:sz w:val="28"/>
          <w:szCs w:val="28"/>
        </w:rPr>
        <w:t xml:space="preserve"> практике должно быть отражено следующее:</w:t>
      </w:r>
    </w:p>
    <w:p w:rsidR="0010032C" w:rsidRPr="00CE33C1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>- виды и результаты проделанной работы;</w:t>
      </w:r>
    </w:p>
    <w:p w:rsidR="0010032C" w:rsidRPr="00CE33C1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 xml:space="preserve">- перечень </w:t>
      </w:r>
      <w:r w:rsidR="006122DF" w:rsidRPr="00CE33C1">
        <w:rPr>
          <w:bCs/>
          <w:sz w:val="28"/>
          <w:szCs w:val="28"/>
        </w:rPr>
        <w:t>нормативно-правовых документов, регламентирующих кадровый менеджмент в организации</w:t>
      </w:r>
      <w:r w:rsidR="00423408" w:rsidRPr="00CE33C1">
        <w:rPr>
          <w:bCs/>
          <w:sz w:val="28"/>
          <w:szCs w:val="28"/>
        </w:rPr>
        <w:t>;</w:t>
      </w:r>
    </w:p>
    <w:p w:rsidR="00423408" w:rsidRPr="00CE33C1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 xml:space="preserve">- анализ </w:t>
      </w:r>
      <w:r w:rsidR="006122DF" w:rsidRPr="00CE33C1">
        <w:rPr>
          <w:bCs/>
          <w:sz w:val="28"/>
          <w:szCs w:val="28"/>
        </w:rPr>
        <w:t>опыта использования инновационных технологий в кадровом менеджменте</w:t>
      </w:r>
      <w:r w:rsidRPr="00CE33C1">
        <w:rPr>
          <w:bCs/>
          <w:sz w:val="28"/>
          <w:szCs w:val="28"/>
        </w:rPr>
        <w:t>;</w:t>
      </w:r>
    </w:p>
    <w:p w:rsidR="00423408" w:rsidRPr="00CE33C1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>- отчет об иных поручениях (</w:t>
      </w:r>
      <w:r w:rsidR="006122DF" w:rsidRPr="00CE33C1">
        <w:rPr>
          <w:bCs/>
          <w:sz w:val="28"/>
          <w:szCs w:val="28"/>
        </w:rPr>
        <w:t>разработка организационной структуры управления в кадровом менеджменте</w:t>
      </w:r>
      <w:r w:rsidRPr="00CE33C1">
        <w:rPr>
          <w:bCs/>
          <w:sz w:val="28"/>
          <w:szCs w:val="28"/>
        </w:rPr>
        <w:t>, методические разработки и т.п.);</w:t>
      </w:r>
    </w:p>
    <w:p w:rsidR="00423408" w:rsidRPr="00CE33C1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>- подведение итогов практики.</w:t>
      </w:r>
    </w:p>
    <w:p w:rsidR="00423408" w:rsidRPr="00CE33C1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CE33C1">
        <w:rPr>
          <w:bCs/>
          <w:sz w:val="28"/>
          <w:szCs w:val="28"/>
        </w:rPr>
        <w:t>Отчет должен быть оформлен в соответствии с требованиями к оформлению, изложенны</w:t>
      </w:r>
      <w:r w:rsidR="006A187D" w:rsidRPr="00CE33C1">
        <w:rPr>
          <w:bCs/>
          <w:sz w:val="28"/>
          <w:szCs w:val="28"/>
        </w:rPr>
        <w:t>ми</w:t>
      </w:r>
      <w:r w:rsidRPr="00CE33C1">
        <w:rPr>
          <w:bCs/>
          <w:sz w:val="28"/>
          <w:szCs w:val="28"/>
        </w:rPr>
        <w:t xml:space="preserve"> в Методических указаниях.</w:t>
      </w:r>
    </w:p>
    <w:p w:rsidR="00867C61" w:rsidRDefault="00867C61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484D25" w:rsidRPr="000E43DA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484D25" w:rsidRPr="000E43DA">
        <w:rPr>
          <w:b/>
          <w:bCs/>
          <w:sz w:val="28"/>
          <w:szCs w:val="28"/>
        </w:rPr>
        <w:t xml:space="preserve">. </w:t>
      </w:r>
      <w:r w:rsidR="004C6758" w:rsidRPr="000E43DA">
        <w:rPr>
          <w:b/>
          <w:bCs/>
          <w:sz w:val="28"/>
          <w:szCs w:val="28"/>
        </w:rPr>
        <w:t>Формы контроля и о</w:t>
      </w:r>
      <w:r w:rsidR="00484D25" w:rsidRPr="000E43DA">
        <w:rPr>
          <w:b/>
          <w:bCs/>
          <w:sz w:val="28"/>
          <w:szCs w:val="28"/>
        </w:rPr>
        <w:t xml:space="preserve">ценочные средства для промежуточной аттестации по итогам </w:t>
      </w:r>
      <w:r w:rsidR="005A6D62">
        <w:rPr>
          <w:b/>
          <w:bCs/>
          <w:sz w:val="28"/>
          <w:szCs w:val="28"/>
        </w:rPr>
        <w:t>организационно-управленческой</w:t>
      </w:r>
      <w:r w:rsidR="00905068" w:rsidRPr="000E43DA">
        <w:rPr>
          <w:b/>
          <w:bCs/>
          <w:sz w:val="28"/>
          <w:szCs w:val="28"/>
        </w:rPr>
        <w:t xml:space="preserve"> практики</w:t>
      </w:r>
    </w:p>
    <w:p w:rsidR="00484D25" w:rsidRDefault="00296113" w:rsidP="00A166C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051A07" w:rsidRPr="000E43DA">
        <w:rPr>
          <w:b/>
          <w:bCs/>
          <w:sz w:val="28"/>
          <w:szCs w:val="28"/>
        </w:rPr>
        <w:t xml:space="preserve">.1. Формы контроля </w:t>
      </w:r>
    </w:p>
    <w:p w:rsidR="007E537E" w:rsidRPr="007E537E" w:rsidRDefault="007E537E" w:rsidP="00A166C1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7E537E" w:rsidRPr="007E537E" w:rsidRDefault="007E537E" w:rsidP="00A166C1">
      <w:pPr>
        <w:ind w:firstLine="709"/>
        <w:jc w:val="both"/>
        <w:rPr>
          <w:sz w:val="28"/>
          <w:szCs w:val="28"/>
        </w:rPr>
      </w:pPr>
      <w:r w:rsidRPr="007E537E">
        <w:rPr>
          <w:b/>
          <w:sz w:val="28"/>
          <w:szCs w:val="28"/>
        </w:rPr>
        <w:t xml:space="preserve">Текущий контроль </w:t>
      </w:r>
      <w:r w:rsidRPr="007E537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E537E" w:rsidRPr="007E537E" w:rsidRDefault="007E537E" w:rsidP="00A166C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 w:rsidR="00971F07">
        <w:rPr>
          <w:sz w:val="28"/>
          <w:szCs w:val="28"/>
        </w:rPr>
        <w:t>ведения дневника магистрантом, с фиксацией</w:t>
      </w:r>
      <w:r w:rsidR="007C3728">
        <w:rPr>
          <w:sz w:val="28"/>
          <w:szCs w:val="28"/>
        </w:rPr>
        <w:t xml:space="preserve"> выполнения проверки</w:t>
      </w:r>
      <w:r w:rsidRPr="007E537E">
        <w:rPr>
          <w:sz w:val="28"/>
          <w:szCs w:val="28"/>
        </w:rPr>
        <w:t>;</w:t>
      </w:r>
    </w:p>
    <w:p w:rsidR="007E537E" w:rsidRPr="007E537E" w:rsidRDefault="007E537E" w:rsidP="00A166C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 w:rsidR="007C3728"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 w:rsidR="007C3728">
        <w:rPr>
          <w:sz w:val="28"/>
          <w:szCs w:val="28"/>
        </w:rPr>
        <w:t xml:space="preserve"> в соответствии с установленными сроками их выполнения.</w:t>
      </w:r>
    </w:p>
    <w:p w:rsidR="007E537E" w:rsidRPr="007C3728" w:rsidRDefault="007E537E" w:rsidP="00A166C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C3728">
        <w:rPr>
          <w:b/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</w:t>
      </w:r>
      <w:r w:rsidR="007C3728" w:rsidRPr="007C3728">
        <w:rPr>
          <w:sz w:val="28"/>
          <w:szCs w:val="28"/>
        </w:rPr>
        <w:t>руководителем практики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</w:t>
      </w:r>
      <w:r w:rsidRPr="007C3728">
        <w:rPr>
          <w:sz w:val="28"/>
          <w:szCs w:val="28"/>
        </w:rPr>
        <w:t>в форме защиты отчета по практике в виде устного доклада о результатах прохождения практики</w:t>
      </w:r>
      <w:r w:rsidR="001D460D">
        <w:rPr>
          <w:sz w:val="28"/>
          <w:szCs w:val="28"/>
        </w:rPr>
        <w:t xml:space="preserve">. </w:t>
      </w:r>
    </w:p>
    <w:p w:rsidR="00D7494E" w:rsidRPr="0090582A" w:rsidRDefault="00423408" w:rsidP="001D460D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 xml:space="preserve">оформленного отчета </w:t>
      </w:r>
      <w:r w:rsidR="00350714" w:rsidRPr="0090582A">
        <w:rPr>
          <w:bCs/>
          <w:sz w:val="28"/>
          <w:szCs w:val="28"/>
        </w:rPr>
        <w:t xml:space="preserve">и отзыва </w:t>
      </w:r>
      <w:r w:rsidRPr="0090582A">
        <w:rPr>
          <w:bCs/>
          <w:sz w:val="28"/>
          <w:szCs w:val="28"/>
        </w:rPr>
        <w:t>руководителя</w:t>
      </w:r>
      <w:r w:rsidR="006A187D" w:rsidRPr="0090582A">
        <w:rPr>
          <w:bCs/>
          <w:sz w:val="28"/>
          <w:szCs w:val="28"/>
        </w:rPr>
        <w:t>/руководителей</w:t>
      </w:r>
      <w:r w:rsidRPr="0090582A">
        <w:rPr>
          <w:bCs/>
          <w:sz w:val="28"/>
          <w:szCs w:val="28"/>
        </w:rPr>
        <w:t xml:space="preserve"> практики.</w:t>
      </w:r>
    </w:p>
    <w:p w:rsidR="00D7494E" w:rsidRPr="0090582A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0582A">
        <w:rPr>
          <w:rFonts w:ascii="Times New Roman" w:hAnsi="Times New Roman"/>
          <w:b/>
          <w:bCs/>
          <w:iCs/>
          <w:sz w:val="28"/>
          <w:szCs w:val="28"/>
        </w:rPr>
        <w:t>Критерии оценки результатов практики</w:t>
      </w:r>
    </w:p>
    <w:p w:rsidR="0090582A" w:rsidRPr="0090582A" w:rsidRDefault="0090582A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магистранту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 (86-100 баллов) </w:t>
      </w:r>
      <w:r w:rsidRPr="0090582A">
        <w:rPr>
          <w:rFonts w:ascii="Times New Roman" w:hAnsi="Times New Roman"/>
          <w:iCs/>
          <w:sz w:val="28"/>
          <w:szCs w:val="28"/>
        </w:rPr>
        <w:t>выставляется магистранту,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(71-85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магистранту,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(55-70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магистранту, который выполнил программу практики, но допускал ошибки при планировании работы и в практической деятельности. 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(0-55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>выс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тавляется магистранту, который </w:t>
      </w:r>
      <w:r>
        <w:rPr>
          <w:rFonts w:ascii="Times New Roman" w:hAnsi="Times New Roman"/>
          <w:iCs/>
          <w:color w:val="000000"/>
          <w:sz w:val="28"/>
          <w:szCs w:val="28"/>
        </w:rPr>
        <w:t>не выполнил программу практики.</w:t>
      </w:r>
    </w:p>
    <w:p w:rsidR="00D7494E" w:rsidRPr="0090582A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ушение сроков сдачи отчёта, за </w:t>
      </w:r>
      <w:r w:rsidRPr="0090582A">
        <w:rPr>
          <w:rFonts w:ascii="Times New Roman" w:hAnsi="Times New Roman"/>
          <w:iCs/>
          <w:sz w:val="28"/>
          <w:szCs w:val="28"/>
        </w:rPr>
        <w:t>необоснованные проп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уски либо отказы от выполнения </w:t>
      </w:r>
      <w:r w:rsidRPr="0090582A">
        <w:rPr>
          <w:rFonts w:ascii="Times New Roman" w:hAnsi="Times New Roman"/>
          <w:iCs/>
          <w:sz w:val="28"/>
          <w:szCs w:val="28"/>
        </w:rPr>
        <w:t xml:space="preserve">каких-либо заданий,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за невыполнение требований к оформлению, установленных в Методических указаниях, </w:t>
      </w:r>
      <w:r w:rsidRPr="0090582A">
        <w:rPr>
          <w:rFonts w:ascii="Times New Roman" w:hAnsi="Times New Roman"/>
          <w:iCs/>
          <w:sz w:val="28"/>
          <w:szCs w:val="28"/>
        </w:rPr>
        <w:t>за небрежное ведение дневника.</w:t>
      </w:r>
    </w:p>
    <w:p w:rsidR="00043735" w:rsidRPr="0090582A" w:rsidRDefault="00043735" w:rsidP="007342B0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F037D7" w:rsidRPr="000E43DA" w:rsidRDefault="00F037D7" w:rsidP="00043735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BE25CE" w:rsidRPr="00BE25CE" w:rsidRDefault="00BE25CE" w:rsidP="00C538E3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F32907" w:rsidRDefault="00F32907" w:rsidP="00043735">
      <w:pPr>
        <w:ind w:firstLine="567"/>
        <w:jc w:val="both"/>
        <w:rPr>
          <w:b/>
          <w:spacing w:val="-4"/>
          <w:sz w:val="28"/>
          <w:szCs w:val="28"/>
        </w:rPr>
      </w:pPr>
    </w:p>
    <w:p w:rsidR="00043735" w:rsidRPr="000E43DA" w:rsidRDefault="00296113" w:rsidP="00043735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lastRenderedPageBreak/>
        <w:t>10</w:t>
      </w:r>
      <w:r w:rsidR="00043735" w:rsidRPr="000E43DA">
        <w:rPr>
          <w:b/>
          <w:spacing w:val="-4"/>
          <w:sz w:val="28"/>
          <w:szCs w:val="28"/>
        </w:rPr>
        <w:t>.</w:t>
      </w:r>
      <w:r w:rsidR="00F037D7" w:rsidRPr="000E43DA">
        <w:rPr>
          <w:b/>
          <w:spacing w:val="-4"/>
          <w:sz w:val="28"/>
          <w:szCs w:val="28"/>
        </w:rPr>
        <w:t>3</w:t>
      </w:r>
      <w:r w:rsidR="00043735" w:rsidRPr="000E43DA">
        <w:rPr>
          <w:b/>
          <w:spacing w:val="-4"/>
          <w:sz w:val="28"/>
          <w:szCs w:val="28"/>
        </w:rPr>
        <w:t xml:space="preserve">. </w:t>
      </w:r>
      <w:r w:rsidR="00043735" w:rsidRPr="000E43DA">
        <w:rPr>
          <w:b/>
          <w:bCs/>
          <w:sz w:val="28"/>
          <w:szCs w:val="28"/>
        </w:rPr>
        <w:t xml:space="preserve">Фонд оценочных средств </w:t>
      </w:r>
      <w:r w:rsidR="00793AF1" w:rsidRPr="000E43DA">
        <w:rPr>
          <w:b/>
          <w:bCs/>
          <w:sz w:val="28"/>
          <w:szCs w:val="28"/>
        </w:rPr>
        <w:t xml:space="preserve">(ФОС) </w:t>
      </w:r>
      <w:r w:rsidR="00043735" w:rsidRPr="000E43DA">
        <w:rPr>
          <w:b/>
          <w:bCs/>
          <w:sz w:val="28"/>
          <w:szCs w:val="28"/>
        </w:rPr>
        <w:t>для проведения промежуточной аттестации обучающихся по практике</w:t>
      </w:r>
    </w:p>
    <w:p w:rsidR="00BE25CE" w:rsidRPr="00BE25CE" w:rsidRDefault="00E84DC8" w:rsidP="00C538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5313A3" w:rsidRPr="00E84DC8" w:rsidRDefault="005313A3">
      <w:pPr>
        <w:tabs>
          <w:tab w:val="left" w:pos="284"/>
          <w:tab w:val="right" w:leader="underscore" w:pos="9639"/>
        </w:tabs>
        <w:ind w:firstLine="851"/>
        <w:jc w:val="both"/>
        <w:rPr>
          <w:bCs/>
          <w:color w:val="008000"/>
          <w:sz w:val="16"/>
          <w:szCs w:val="16"/>
        </w:rPr>
      </w:pPr>
    </w:p>
    <w:p w:rsidR="005313A3" w:rsidRPr="000E43DA" w:rsidRDefault="005313A3" w:rsidP="0029611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</w:t>
      </w:r>
      <w:r w:rsidR="00296113" w:rsidRPr="000E43DA">
        <w:rPr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="005A6D62">
        <w:rPr>
          <w:b/>
          <w:bCs/>
          <w:sz w:val="28"/>
          <w:szCs w:val="28"/>
        </w:rPr>
        <w:t>учебной (организационно-управленческой</w:t>
      </w:r>
      <w:r w:rsidR="005A6D62" w:rsidRPr="00A24F05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0F2A6D" w:rsidRDefault="000F2A6D" w:rsidP="000F2A6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а) основная литература: </w:t>
      </w:r>
    </w:p>
    <w:p w:rsidR="000F2A6D" w:rsidRDefault="000F2A6D" w:rsidP="000F2A6D">
      <w:pPr>
        <w:numPr>
          <w:ilvl w:val="0"/>
          <w:numId w:val="31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Акмаева, Р.И. Менеджмент: учебник / Р.И. Акмаева, Н.Ш. Епифанова, А.П. Лунев. - Москва ; Берлин : Директ-Медиа, 2018. - 442 с. : табл., ил. - Библиогр. в кн. - ISBN 978-5-4475-9631-6 ; То же [Электронный ресурс] - URL: </w:t>
      </w:r>
      <w:hyperlink r:id="rId11" w:history="1">
        <w:r>
          <w:rPr>
            <w:rStyle w:val="ad"/>
            <w:sz w:val="28"/>
            <w:szCs w:val="28"/>
          </w:rPr>
          <w:t>http://biblioclub.ru/index.php?page=book&amp;id=491959</w:t>
        </w:r>
      </w:hyperlink>
    </w:p>
    <w:p w:rsidR="000F2A6D" w:rsidRDefault="000F2A6D" w:rsidP="000F2A6D">
      <w:pPr>
        <w:numPr>
          <w:ilvl w:val="0"/>
          <w:numId w:val="31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Методология и методы современного менеджмента: учебное пособие / А.Н. Чаплина, Е.А. Герасимова, И.В. Щедрина, Т.А. Клименкова ; Министерство образования и науки Российской Федерации, Сибирский Федеральный университет. - Красноярск: СФУ, 2016. - 128 с. : ил. - Библиогр.: с. 122 - 124 - ISBN 978-5-7638-3437-6 ; То же [Электронный ресурс]. - URL: </w:t>
      </w:r>
      <w:hyperlink r:id="rId12" w:history="1">
        <w:r>
          <w:rPr>
            <w:rStyle w:val="ad"/>
            <w:sz w:val="28"/>
            <w:szCs w:val="28"/>
          </w:rPr>
          <w:t>http://biblioclub.ru/index.php?page=book&amp;id=497295</w:t>
        </w:r>
      </w:hyperlink>
    </w:p>
    <w:p w:rsidR="000F2A6D" w:rsidRDefault="000F2A6D" w:rsidP="000F2A6D">
      <w:pPr>
        <w:numPr>
          <w:ilvl w:val="0"/>
          <w:numId w:val="31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персоналом организации: Практикум: Учеб. пособие для студентов вузов: Рек. М-вом образования РФ / Под ред. А.Я.Кибанова. - 2-е изд.,перераб.и доп. - Москва : ИНФРА-М, 2007. - 364 с. : ил. - (Высшее образование). - Библиогр.:с.362-364. - ISBN 5-16-001973-1 : 90-00.</w:t>
      </w:r>
    </w:p>
    <w:p w:rsidR="000F2A6D" w:rsidRDefault="000F2A6D" w:rsidP="000F2A6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0F2A6D" w:rsidRDefault="000F2A6D" w:rsidP="000F2A6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б) дополнительная литература: </w:t>
      </w:r>
    </w:p>
    <w:p w:rsidR="000F2A6D" w:rsidRDefault="000F2A6D" w:rsidP="000F2A6D">
      <w:pPr>
        <w:numPr>
          <w:ilvl w:val="0"/>
          <w:numId w:val="32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Крупица В.В, Яшкова Е.В., Сибирякова Л.В., Синева Н.Л., Хозерова Т.П. Современный менеджер: формирование, становление, развитие (монография) Н.Новгород: ВГИПУ, 2011. – 332 с. </w:t>
      </w:r>
    </w:p>
    <w:p w:rsidR="000F2A6D" w:rsidRDefault="000F2A6D" w:rsidP="000F2A6D">
      <w:pPr>
        <w:numPr>
          <w:ilvl w:val="0"/>
          <w:numId w:val="32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персоналом организации [Текст]: Практикум: Учеб. пособие для студентов вузов: Рек. М-вом общего и проф.образования РФ / Под ред. А.Я.Кибанова. - Москва: ИНФРА-М, 2003. - 295 с</w:t>
      </w:r>
    </w:p>
    <w:p w:rsidR="000F2A6D" w:rsidRDefault="000F2A6D" w:rsidP="000F2A6D">
      <w:pPr>
        <w:numPr>
          <w:ilvl w:val="0"/>
          <w:numId w:val="32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Федорова Н.В. Управление персоналом организации [Текст] : Учебное пособие для студ.вузов: Рек. Советом УМО вузов России по образованию в обл.менеджмента. - 3-е изд., перераб. и доп. - Москва : КноРус, 2007. - 415 с.</w:t>
      </w:r>
    </w:p>
    <w:p w:rsidR="000F2A6D" w:rsidRDefault="000F2A6D" w:rsidP="000F2A6D">
      <w:pPr>
        <w:numPr>
          <w:ilvl w:val="0"/>
          <w:numId w:val="32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Цыпкин Ю.А. Управление персоналом [Текст]: Учебное пособие для студ.вузов, обуч-ся по экон спец.: Доп. Мин-вом образования РФ. - Москва: ЮНИТИ-ДАНА, 2001. - 446 с.</w:t>
      </w:r>
    </w:p>
    <w:p w:rsidR="000F2A6D" w:rsidRDefault="000F2A6D" w:rsidP="000F2A6D">
      <w:pPr>
        <w:numPr>
          <w:ilvl w:val="0"/>
          <w:numId w:val="32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Яшкова Е.В.Управление персоналом в инновационных проектах [Текст] : Учеб.-метод.пособие / Нижегор.гос.пед.ун-т. - Нижний Новгород : НГПУ, 2014. - 48 с. - Библиогр.:с.48. - 1258-49.</w:t>
      </w:r>
    </w:p>
    <w:p w:rsidR="000F2A6D" w:rsidRDefault="000F2A6D" w:rsidP="000F2A6D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0F2A6D" w:rsidRDefault="000F2A6D" w:rsidP="000F2A6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в) Интернет-ресурсы: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6223"/>
      </w:tblGrid>
      <w:tr w:rsidR="000F2A6D" w:rsidTr="000F2A6D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A6D" w:rsidRDefault="00B07257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3" w:history="1">
              <w:r w:rsidR="000F2A6D">
                <w:rPr>
                  <w:rStyle w:val="ad"/>
                  <w:szCs w:val="28"/>
                  <w:lang w:val="en-US"/>
                </w:rPr>
                <w:t>www.biblioclub.ru</w:t>
              </w:r>
            </w:hyperlink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A6D" w:rsidRDefault="000F2A6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0F2A6D" w:rsidTr="000F2A6D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A6D" w:rsidRDefault="00B07257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4" w:history="1">
              <w:r w:rsidR="000F2A6D">
                <w:rPr>
                  <w:rStyle w:val="ad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A6D" w:rsidRDefault="000F2A6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0F2A6D" w:rsidTr="000F2A6D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A6D" w:rsidRDefault="00B07257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5" w:history="1">
              <w:r w:rsidR="000F2A6D">
                <w:rPr>
                  <w:rStyle w:val="ad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2A6D" w:rsidRDefault="000F2A6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Универсальные базы данных изданий</w:t>
            </w:r>
          </w:p>
        </w:tc>
      </w:tr>
    </w:tbl>
    <w:p w:rsidR="000F2A6D" w:rsidRDefault="000F2A6D" w:rsidP="000F2A6D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12. Перечень информационных технологий, используемых при проведении производственной (технологической) практики, включая перечень программного обеспечения и информационных справочных систем (</w:t>
      </w:r>
      <w:r>
        <w:rPr>
          <w:bCs/>
          <w:sz w:val="28"/>
          <w:szCs w:val="28"/>
        </w:rPr>
        <w:t>при необходимости)</w:t>
      </w:r>
    </w:p>
    <w:p w:rsidR="000F2A6D" w:rsidRDefault="00B07257" w:rsidP="000F2A6D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6" w:history="1">
        <w:r w:rsidR="000F2A6D">
          <w:rPr>
            <w:rStyle w:val="ad"/>
            <w:sz w:val="28"/>
            <w:szCs w:val="28"/>
          </w:rPr>
          <w:t>www.aup.ru</w:t>
        </w:r>
      </w:hyperlink>
      <w:r w:rsidR="000F2A6D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:rsidR="000F2A6D" w:rsidRDefault="00B07257" w:rsidP="000F2A6D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7" w:history="1">
        <w:r w:rsidR="000F2A6D">
          <w:rPr>
            <w:rStyle w:val="ad"/>
            <w:sz w:val="28"/>
            <w:szCs w:val="28"/>
            <w:shd w:val="clear" w:color="auto" w:fill="FFFFFF"/>
          </w:rPr>
          <w:t>www.e-xecutive.ru</w:t>
        </w:r>
      </w:hyperlink>
      <w:r w:rsidR="000F2A6D">
        <w:rPr>
          <w:color w:val="006621"/>
          <w:sz w:val="28"/>
          <w:szCs w:val="28"/>
          <w:shd w:val="clear" w:color="auto" w:fill="FFFFFF"/>
        </w:rPr>
        <w:t xml:space="preserve"> </w:t>
      </w:r>
      <w:r w:rsidR="000F2A6D">
        <w:rPr>
          <w:color w:val="000000"/>
          <w:sz w:val="28"/>
          <w:szCs w:val="28"/>
        </w:rPr>
        <w:t>Сообщество эффективных менеджеров</w:t>
      </w:r>
    </w:p>
    <w:p w:rsidR="000F2A6D" w:rsidRDefault="00B07257" w:rsidP="000F2A6D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8" w:history="1">
        <w:r w:rsidR="000F2A6D">
          <w:rPr>
            <w:rStyle w:val="ad"/>
            <w:sz w:val="28"/>
            <w:szCs w:val="28"/>
          </w:rPr>
          <w:t>www.rhr.ru</w:t>
        </w:r>
      </w:hyperlink>
      <w:r w:rsidR="000F2A6D">
        <w:rPr>
          <w:color w:val="000000"/>
          <w:sz w:val="28"/>
          <w:szCs w:val="28"/>
        </w:rPr>
        <w:t xml:space="preserve"> Сайт «Человеческие ресурсы России»</w:t>
      </w:r>
    </w:p>
    <w:p w:rsidR="000F2A6D" w:rsidRDefault="00B07257" w:rsidP="000F2A6D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9" w:history="1">
        <w:r w:rsidR="000F2A6D">
          <w:rPr>
            <w:rStyle w:val="ad"/>
            <w:sz w:val="28"/>
            <w:szCs w:val="28"/>
          </w:rPr>
          <w:t>www.dis.ru/manag/</w:t>
        </w:r>
      </w:hyperlink>
      <w:r w:rsidR="000F2A6D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:rsidR="000F2A6D" w:rsidRDefault="00B07257" w:rsidP="000F2A6D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rPr>
          <w:color w:val="000000"/>
          <w:sz w:val="28"/>
          <w:szCs w:val="28"/>
        </w:rPr>
      </w:pPr>
      <w:hyperlink r:id="rId20" w:history="1">
        <w:r w:rsidR="000F2A6D">
          <w:rPr>
            <w:rStyle w:val="ad"/>
            <w:sz w:val="28"/>
            <w:szCs w:val="28"/>
          </w:rPr>
          <w:t>www.hra.ru</w:t>
        </w:r>
      </w:hyperlink>
      <w:r w:rsidR="000F2A6D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:rsidR="000F2A6D" w:rsidRDefault="000F2A6D" w:rsidP="000F2A6D">
      <w:pPr>
        <w:tabs>
          <w:tab w:val="left" w:pos="1134"/>
          <w:tab w:val="right" w:leader="underscore" w:pos="9356"/>
        </w:tabs>
        <w:spacing w:line="276" w:lineRule="auto"/>
        <w:ind w:firstLine="709"/>
        <w:rPr>
          <w:sz w:val="22"/>
          <w:szCs w:val="22"/>
        </w:rPr>
      </w:pPr>
      <w:r>
        <w:rPr>
          <w:sz w:val="28"/>
          <w:szCs w:val="28"/>
        </w:rPr>
        <w:t xml:space="preserve">7. </w:t>
      </w:r>
      <w:hyperlink r:id="rId21" w:history="1">
        <w:r>
          <w:rPr>
            <w:rStyle w:val="ad"/>
            <w:sz w:val="28"/>
            <w:szCs w:val="28"/>
          </w:rPr>
          <w:t>www.hrm.ru</w:t>
        </w:r>
      </w:hyperlink>
      <w:r>
        <w:rPr>
          <w:color w:val="000000"/>
          <w:sz w:val="28"/>
          <w:szCs w:val="28"/>
        </w:rPr>
        <w:t xml:space="preserve"> Интернет-клуб менеджеров по кадрам</w:t>
      </w:r>
    </w:p>
    <w:p w:rsidR="000F2A6D" w:rsidRDefault="000F2A6D" w:rsidP="000F2A6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Правовые информационные системы «Гарант», «Консультант Плюс».</w:t>
      </w:r>
    </w:p>
    <w:p w:rsidR="004F6E19" w:rsidRPr="000E43DA" w:rsidRDefault="004F6E19" w:rsidP="0029611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</w:p>
    <w:p w:rsidR="005313A3" w:rsidRPr="00D637A1" w:rsidRDefault="005313A3" w:rsidP="00450DF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>1</w:t>
      </w:r>
      <w:r w:rsidR="00905068" w:rsidRPr="00D637A1">
        <w:rPr>
          <w:b/>
          <w:sz w:val="28"/>
          <w:szCs w:val="28"/>
        </w:rPr>
        <w:t>3</w:t>
      </w:r>
      <w:r w:rsidRPr="00D637A1">
        <w:rPr>
          <w:b/>
          <w:sz w:val="28"/>
          <w:szCs w:val="28"/>
        </w:rPr>
        <w:t xml:space="preserve">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5A6D62">
        <w:rPr>
          <w:b/>
          <w:bCs/>
          <w:sz w:val="28"/>
          <w:szCs w:val="28"/>
        </w:rPr>
        <w:t>учебной (организационно-управленческой</w:t>
      </w:r>
      <w:r w:rsidR="005A6D62" w:rsidRPr="00A24F05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:rsidR="00E84DC8" w:rsidRPr="00AD191F" w:rsidRDefault="00E84DC8" w:rsidP="00450DF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iCs/>
          <w:color w:val="auto"/>
          <w:sz w:val="28"/>
          <w:szCs w:val="28"/>
        </w:rPr>
        <w:t>Для проведения практики необходима материально-техническая база</w:t>
      </w:r>
      <w:r w:rsidR="00AA3631" w:rsidRPr="00AD191F">
        <w:rPr>
          <w:iCs/>
          <w:color w:val="auto"/>
          <w:sz w:val="28"/>
          <w:szCs w:val="28"/>
        </w:rPr>
        <w:t>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:rsidR="00AA3631" w:rsidRPr="00AD191F" w:rsidRDefault="00AA3631" w:rsidP="00AA3631">
      <w:pPr>
        <w:pStyle w:val="18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 w:rsidRPr="00AD191F">
        <w:rPr>
          <w:szCs w:val="28"/>
        </w:rPr>
        <w:t xml:space="preserve">Необходимый для реализации программы  практики перечень материально-технического обеспечения включает в себя: </w:t>
      </w:r>
    </w:p>
    <w:p w:rsidR="00AA3631" w:rsidRPr="00AD191F" w:rsidRDefault="00AA3631" w:rsidP="00AA3631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Интернет);</w:t>
      </w:r>
    </w:p>
    <w:p w:rsidR="00AA3631" w:rsidRPr="00AD191F" w:rsidRDefault="00AA3631" w:rsidP="00AA3631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 xml:space="preserve">- </w:t>
      </w:r>
      <w:r w:rsidR="00CB2567" w:rsidRPr="00AD191F">
        <w:rPr>
          <w:szCs w:val="28"/>
        </w:rPr>
        <w:t>библиотечный фонд</w:t>
      </w:r>
      <w:r w:rsidRPr="00AD191F">
        <w:rPr>
          <w:szCs w:val="28"/>
        </w:rPr>
        <w:t>;</w:t>
      </w:r>
    </w:p>
    <w:p w:rsidR="00AA3631" w:rsidRPr="00AD191F" w:rsidRDefault="00AA3631" w:rsidP="00AA3631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color w:val="auto"/>
          <w:sz w:val="28"/>
          <w:szCs w:val="28"/>
        </w:rPr>
        <w:t>- компьютерные классы.</w:t>
      </w:r>
    </w:p>
    <w:p w:rsidR="00527E56" w:rsidRPr="00527E56" w:rsidRDefault="004C1E03" w:rsidP="00527E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27E56" w:rsidRPr="00527E56">
        <w:rPr>
          <w:b/>
          <w:sz w:val="28"/>
          <w:szCs w:val="28"/>
        </w:rPr>
        <w:lastRenderedPageBreak/>
        <w:t xml:space="preserve">ЛИСТ СОГЛАСОВАНИЯ </w:t>
      </w:r>
      <w:r w:rsidR="00527E56">
        <w:rPr>
          <w:b/>
          <w:sz w:val="28"/>
          <w:szCs w:val="28"/>
        </w:rPr>
        <w:t xml:space="preserve">ПРОГРАММЫ ПРАКТИКИ </w:t>
      </w:r>
    </w:p>
    <w:p w:rsidR="00BA218D" w:rsidRDefault="00BA218D" w:rsidP="00BA21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527E56" w:rsidRPr="00BA218D" w:rsidRDefault="00BA218D" w:rsidP="00BA218D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527E56" w:rsidRPr="00BA218D" w:rsidRDefault="00527E56" w:rsidP="00BA218D">
      <w:pPr>
        <w:jc w:val="center"/>
        <w:rPr>
          <w:b/>
          <w:sz w:val="28"/>
          <w:szCs w:val="28"/>
        </w:rPr>
      </w:pPr>
    </w:p>
    <w:p w:rsidR="00527E56" w:rsidRPr="00BA218D" w:rsidRDefault="00527E56" w:rsidP="00BA218D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CE33C1" w:rsidRDefault="00CE33C1" w:rsidP="00CE33C1">
      <w:pPr>
        <w:tabs>
          <w:tab w:val="left" w:pos="1134"/>
          <w:tab w:val="right" w:leader="underscore" w:pos="9356"/>
        </w:tabs>
        <w:ind w:firstLine="851"/>
        <w:jc w:val="both"/>
      </w:pPr>
    </w:p>
    <w:p w:rsidR="000F2A6D" w:rsidRDefault="000F2A6D" w:rsidP="00CE33C1">
      <w:pPr>
        <w:tabs>
          <w:tab w:val="left" w:pos="1134"/>
          <w:tab w:val="right" w:leader="underscore" w:pos="9356"/>
        </w:tabs>
        <w:ind w:firstLine="851"/>
        <w:jc w:val="both"/>
      </w:pPr>
    </w:p>
    <w:p w:rsidR="000F2A6D" w:rsidRDefault="000F2A6D" w:rsidP="00CE33C1">
      <w:pPr>
        <w:tabs>
          <w:tab w:val="left" w:pos="1134"/>
          <w:tab w:val="right" w:leader="underscore" w:pos="9356"/>
        </w:tabs>
        <w:ind w:firstLine="851"/>
        <w:jc w:val="both"/>
      </w:pPr>
    </w:p>
    <w:p w:rsidR="00CE33C1" w:rsidRDefault="00CE33C1" w:rsidP="00CE33C1">
      <w:pPr>
        <w:tabs>
          <w:tab w:val="left" w:pos="1134"/>
          <w:tab w:val="right" w:leader="underscore" w:pos="9356"/>
        </w:tabs>
        <w:jc w:val="both"/>
      </w:pPr>
      <w:r>
        <w:t>_____________________ Макарова Е.А., директор консалтинговой компании ООО «Эдванс»</w:t>
      </w:r>
    </w:p>
    <w:p w:rsidR="00CE33C1" w:rsidRDefault="00CE33C1" w:rsidP="00CE33C1">
      <w:pPr>
        <w:tabs>
          <w:tab w:val="left" w:pos="1134"/>
          <w:tab w:val="right" w:leader="underscore" w:pos="9356"/>
        </w:tabs>
        <w:jc w:val="both"/>
      </w:pPr>
    </w:p>
    <w:p w:rsidR="00CE33C1" w:rsidRDefault="00CE33C1" w:rsidP="00CE33C1">
      <w:pPr>
        <w:tabs>
          <w:tab w:val="left" w:pos="1134"/>
          <w:tab w:val="right" w:leader="underscore" w:pos="9356"/>
        </w:tabs>
        <w:jc w:val="both"/>
      </w:pPr>
    </w:p>
    <w:p w:rsidR="00CE2E50" w:rsidRDefault="00CE33C1" w:rsidP="00CE33C1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  <w:r>
        <w:t>_____________________ Медведев А.В., директор ООО «Гелиос НН»</w:t>
      </w: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CE2E50" w:rsidRPr="00BC4580" w:rsidRDefault="004C1E03" w:rsidP="00CE2E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E2E50"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CE2E50" w:rsidRPr="00BC4580" w:rsidRDefault="00CE2E50" w:rsidP="00CE2E50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 w:rsidR="008333B4">
        <w:rPr>
          <w:b/>
          <w:sz w:val="28"/>
          <w:szCs w:val="28"/>
        </w:rPr>
        <w:t xml:space="preserve"> ПРАКТИКИ</w:t>
      </w:r>
    </w:p>
    <w:p w:rsidR="00CE2E50" w:rsidRPr="00BC4580" w:rsidRDefault="00CE2E50" w:rsidP="00CE2E5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202"/>
      </w:tblGrid>
      <w:tr w:rsidR="00CE2E50" w:rsidRPr="00BC4580" w:rsidTr="008F4EA1">
        <w:tc>
          <w:tcPr>
            <w:tcW w:w="10421" w:type="dxa"/>
            <w:gridSpan w:val="2"/>
            <w:shd w:val="clear" w:color="auto" w:fill="auto"/>
          </w:tcPr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E2E50" w:rsidRPr="00BC4580" w:rsidTr="008F4EA1">
        <w:tc>
          <w:tcPr>
            <w:tcW w:w="5070" w:type="dxa"/>
            <w:shd w:val="clear" w:color="auto" w:fill="auto"/>
          </w:tcPr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</w:tr>
      <w:tr w:rsidR="00CE2E50" w:rsidRPr="00BC4580" w:rsidTr="008F4EA1">
        <w:tc>
          <w:tcPr>
            <w:tcW w:w="10421" w:type="dxa"/>
            <w:gridSpan w:val="2"/>
            <w:shd w:val="clear" w:color="auto" w:fill="auto"/>
          </w:tcPr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CE2E50" w:rsidRPr="00BC4580" w:rsidRDefault="00CE2E50" w:rsidP="008F4EA1">
            <w:pPr>
              <w:rPr>
                <w:szCs w:val="28"/>
              </w:rPr>
            </w:pPr>
          </w:p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CE2E50" w:rsidRPr="00BC4580" w:rsidRDefault="00CE2E50" w:rsidP="008F4EA1">
            <w:pPr>
              <w:rPr>
                <w:szCs w:val="28"/>
              </w:rPr>
            </w:pPr>
          </w:p>
        </w:tc>
      </w:tr>
    </w:tbl>
    <w:p w:rsidR="005313A3" w:rsidRDefault="005313A3" w:rsidP="00F32907">
      <w:pPr>
        <w:spacing w:line="360" w:lineRule="auto"/>
        <w:rPr>
          <w:sz w:val="28"/>
        </w:rPr>
      </w:pPr>
    </w:p>
    <w:sectPr w:rsidR="005313A3" w:rsidSect="00F324EC">
      <w:footerReference w:type="default" r:id="rId22"/>
      <w:pgSz w:w="11906" w:h="16838"/>
      <w:pgMar w:top="1134" w:right="843" w:bottom="1134" w:left="1150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257" w:rsidRDefault="00B07257">
      <w:r>
        <w:separator/>
      </w:r>
    </w:p>
  </w:endnote>
  <w:endnote w:type="continuationSeparator" w:id="0">
    <w:p w:rsidR="00B07257" w:rsidRDefault="00B0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38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BA6" w:rsidRDefault="005E0223" w:rsidP="00F324EC">
    <w:pPr>
      <w:pStyle w:val="af2"/>
      <w:jc w:val="center"/>
    </w:pPr>
    <w:r>
      <w:fldChar w:fldCharType="begin"/>
    </w:r>
    <w:r w:rsidR="00061BA6">
      <w:instrText xml:space="preserve"> PAGE </w:instrText>
    </w:r>
    <w:r>
      <w:fldChar w:fldCharType="separate"/>
    </w:r>
    <w:r w:rsidR="00FC7B6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257" w:rsidRDefault="00B07257">
      <w:r>
        <w:separator/>
      </w:r>
    </w:p>
  </w:footnote>
  <w:footnote w:type="continuationSeparator" w:id="0">
    <w:p w:rsidR="00B07257" w:rsidRDefault="00B07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4A655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2825EFE"/>
    <w:multiLevelType w:val="hybridMultilevel"/>
    <w:tmpl w:val="DCFC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2136AF"/>
    <w:multiLevelType w:val="hybridMultilevel"/>
    <w:tmpl w:val="3B3A9C2C"/>
    <w:lvl w:ilvl="0" w:tplc="1E3AE748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151D40"/>
    <w:multiLevelType w:val="hybridMultilevel"/>
    <w:tmpl w:val="A4828434"/>
    <w:lvl w:ilvl="0" w:tplc="4F54DFA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1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745271"/>
    <w:multiLevelType w:val="hybridMultilevel"/>
    <w:tmpl w:val="C2F6E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753"/>
        </w:tabs>
        <w:ind w:left="-17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033"/>
        </w:tabs>
        <w:ind w:left="-10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13"/>
        </w:tabs>
        <w:ind w:left="-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"/>
        </w:tabs>
        <w:ind w:left="4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27"/>
        </w:tabs>
        <w:ind w:left="11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847"/>
        </w:tabs>
        <w:ind w:left="18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567"/>
        </w:tabs>
        <w:ind w:left="25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287"/>
        </w:tabs>
        <w:ind w:left="3287" w:hanging="180"/>
      </w:pPr>
    </w:lvl>
  </w:abstractNum>
  <w:abstractNum w:abstractNumId="23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4166D3D"/>
    <w:multiLevelType w:val="hybridMultilevel"/>
    <w:tmpl w:val="FD320E1C"/>
    <w:lvl w:ilvl="0" w:tplc="7200F580">
      <w:start w:val="1"/>
      <w:numFmt w:val="decimal"/>
      <w:lvlText w:val="%1."/>
      <w:lvlJc w:val="left"/>
      <w:pPr>
        <w:ind w:left="72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5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05678B"/>
    <w:multiLevelType w:val="hybridMultilevel"/>
    <w:tmpl w:val="01D45D16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6A99308D"/>
    <w:multiLevelType w:val="hybridMultilevel"/>
    <w:tmpl w:val="93D4A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A82437"/>
    <w:multiLevelType w:val="hybridMultilevel"/>
    <w:tmpl w:val="0B761A30"/>
    <w:lvl w:ilvl="0" w:tplc="04187AF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F3433D1"/>
    <w:multiLevelType w:val="multilevel"/>
    <w:tmpl w:val="B1F47B80"/>
    <w:numStyleLink w:val="10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0"/>
  </w:num>
  <w:num w:numId="20">
    <w:abstractNumId w:val="19"/>
  </w:num>
  <w:num w:numId="21">
    <w:abstractNumId w:val="23"/>
  </w:num>
  <w:num w:numId="22">
    <w:abstractNumId w:val="0"/>
  </w:num>
  <w:num w:numId="23">
    <w:abstractNumId w:val="29"/>
  </w:num>
  <w:num w:numId="24">
    <w:abstractNumId w:val="22"/>
  </w:num>
  <w:num w:numId="25">
    <w:abstractNumId w:val="17"/>
  </w:num>
  <w:num w:numId="2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6"/>
  </w:num>
  <w:num w:numId="30">
    <w:abstractNumId w:val="24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45C"/>
    <w:rsid w:val="00006427"/>
    <w:rsid w:val="0001024D"/>
    <w:rsid w:val="0001067E"/>
    <w:rsid w:val="00020FF3"/>
    <w:rsid w:val="00041D6B"/>
    <w:rsid w:val="00043735"/>
    <w:rsid w:val="00051A07"/>
    <w:rsid w:val="00056A96"/>
    <w:rsid w:val="00061BA6"/>
    <w:rsid w:val="000628D8"/>
    <w:rsid w:val="000735B7"/>
    <w:rsid w:val="00084B2C"/>
    <w:rsid w:val="00087888"/>
    <w:rsid w:val="000916BD"/>
    <w:rsid w:val="00092C64"/>
    <w:rsid w:val="00092D5A"/>
    <w:rsid w:val="000B02E4"/>
    <w:rsid w:val="000B7554"/>
    <w:rsid w:val="000D4646"/>
    <w:rsid w:val="000E43DA"/>
    <w:rsid w:val="000E629D"/>
    <w:rsid w:val="000F0003"/>
    <w:rsid w:val="000F2A6D"/>
    <w:rsid w:val="0010032C"/>
    <w:rsid w:val="00117A70"/>
    <w:rsid w:val="00120238"/>
    <w:rsid w:val="001353EE"/>
    <w:rsid w:val="0013645C"/>
    <w:rsid w:val="001416C3"/>
    <w:rsid w:val="001A0FA8"/>
    <w:rsid w:val="001A45B5"/>
    <w:rsid w:val="001B2FA4"/>
    <w:rsid w:val="001C53D9"/>
    <w:rsid w:val="001D07D6"/>
    <w:rsid w:val="001D460D"/>
    <w:rsid w:val="001E0945"/>
    <w:rsid w:val="00206788"/>
    <w:rsid w:val="002071A0"/>
    <w:rsid w:val="002248CB"/>
    <w:rsid w:val="00236755"/>
    <w:rsid w:val="00240DDD"/>
    <w:rsid w:val="00243C2F"/>
    <w:rsid w:val="0025537D"/>
    <w:rsid w:val="0026088D"/>
    <w:rsid w:val="00263F77"/>
    <w:rsid w:val="00276659"/>
    <w:rsid w:val="002809F4"/>
    <w:rsid w:val="00281C4E"/>
    <w:rsid w:val="00296113"/>
    <w:rsid w:val="002B0FBA"/>
    <w:rsid w:val="002B4C56"/>
    <w:rsid w:val="002C6C03"/>
    <w:rsid w:val="002D76BE"/>
    <w:rsid w:val="002E5B35"/>
    <w:rsid w:val="002E5F9E"/>
    <w:rsid w:val="00303CBF"/>
    <w:rsid w:val="00305A23"/>
    <w:rsid w:val="00305BA8"/>
    <w:rsid w:val="0031243F"/>
    <w:rsid w:val="0034017C"/>
    <w:rsid w:val="0034384A"/>
    <w:rsid w:val="00347522"/>
    <w:rsid w:val="00350714"/>
    <w:rsid w:val="00351E5B"/>
    <w:rsid w:val="0035457D"/>
    <w:rsid w:val="00355468"/>
    <w:rsid w:val="003558E4"/>
    <w:rsid w:val="00363FAB"/>
    <w:rsid w:val="003769AE"/>
    <w:rsid w:val="00382F77"/>
    <w:rsid w:val="003A7D3C"/>
    <w:rsid w:val="003C7163"/>
    <w:rsid w:val="003C75F7"/>
    <w:rsid w:val="003D4DA3"/>
    <w:rsid w:val="003F4560"/>
    <w:rsid w:val="00402990"/>
    <w:rsid w:val="00406FB8"/>
    <w:rsid w:val="0041344B"/>
    <w:rsid w:val="00416D53"/>
    <w:rsid w:val="00416FD0"/>
    <w:rsid w:val="00423408"/>
    <w:rsid w:val="00435CBB"/>
    <w:rsid w:val="00436FAC"/>
    <w:rsid w:val="004371E7"/>
    <w:rsid w:val="0044434E"/>
    <w:rsid w:val="004449ED"/>
    <w:rsid w:val="00450DFF"/>
    <w:rsid w:val="0045372C"/>
    <w:rsid w:val="00484D25"/>
    <w:rsid w:val="004A17FD"/>
    <w:rsid w:val="004B6DF9"/>
    <w:rsid w:val="004C1E03"/>
    <w:rsid w:val="004C6758"/>
    <w:rsid w:val="004C69A9"/>
    <w:rsid w:val="004F6E19"/>
    <w:rsid w:val="0050265A"/>
    <w:rsid w:val="0051561F"/>
    <w:rsid w:val="005216D6"/>
    <w:rsid w:val="00527E56"/>
    <w:rsid w:val="005313A3"/>
    <w:rsid w:val="00534FD1"/>
    <w:rsid w:val="005366FF"/>
    <w:rsid w:val="00552693"/>
    <w:rsid w:val="005566CF"/>
    <w:rsid w:val="0056234D"/>
    <w:rsid w:val="00572A30"/>
    <w:rsid w:val="00577259"/>
    <w:rsid w:val="005828C3"/>
    <w:rsid w:val="00587345"/>
    <w:rsid w:val="0059442D"/>
    <w:rsid w:val="00595490"/>
    <w:rsid w:val="005965F4"/>
    <w:rsid w:val="005A0F92"/>
    <w:rsid w:val="005A6D62"/>
    <w:rsid w:val="005B13AB"/>
    <w:rsid w:val="005C5E0E"/>
    <w:rsid w:val="005C7505"/>
    <w:rsid w:val="005E0223"/>
    <w:rsid w:val="005E41E1"/>
    <w:rsid w:val="005E5E39"/>
    <w:rsid w:val="005E5F6B"/>
    <w:rsid w:val="005F5D4C"/>
    <w:rsid w:val="005F6C8F"/>
    <w:rsid w:val="0060367F"/>
    <w:rsid w:val="006052F1"/>
    <w:rsid w:val="00606C2E"/>
    <w:rsid w:val="0061077F"/>
    <w:rsid w:val="006116A7"/>
    <w:rsid w:val="006122DF"/>
    <w:rsid w:val="00612C7E"/>
    <w:rsid w:val="006135E9"/>
    <w:rsid w:val="0061501C"/>
    <w:rsid w:val="00622177"/>
    <w:rsid w:val="0063377B"/>
    <w:rsid w:val="00642CC2"/>
    <w:rsid w:val="006464D5"/>
    <w:rsid w:val="00654B9D"/>
    <w:rsid w:val="00654FDC"/>
    <w:rsid w:val="006615D0"/>
    <w:rsid w:val="0066599C"/>
    <w:rsid w:val="00670DF7"/>
    <w:rsid w:val="00672418"/>
    <w:rsid w:val="00676762"/>
    <w:rsid w:val="0068622C"/>
    <w:rsid w:val="006A069B"/>
    <w:rsid w:val="006A187D"/>
    <w:rsid w:val="006A52E6"/>
    <w:rsid w:val="006A687A"/>
    <w:rsid w:val="006A6ABE"/>
    <w:rsid w:val="006B5C54"/>
    <w:rsid w:val="006C3738"/>
    <w:rsid w:val="006D549D"/>
    <w:rsid w:val="006E0783"/>
    <w:rsid w:val="006E39DC"/>
    <w:rsid w:val="006F24EB"/>
    <w:rsid w:val="00701A4F"/>
    <w:rsid w:val="007059A2"/>
    <w:rsid w:val="00713B7E"/>
    <w:rsid w:val="00721479"/>
    <w:rsid w:val="007342B0"/>
    <w:rsid w:val="00740317"/>
    <w:rsid w:val="0074338D"/>
    <w:rsid w:val="00745974"/>
    <w:rsid w:val="007844DC"/>
    <w:rsid w:val="00793AF1"/>
    <w:rsid w:val="007C3728"/>
    <w:rsid w:val="007D12AE"/>
    <w:rsid w:val="007D498A"/>
    <w:rsid w:val="007D540E"/>
    <w:rsid w:val="007E537E"/>
    <w:rsid w:val="007E5CB2"/>
    <w:rsid w:val="007F2ACA"/>
    <w:rsid w:val="00815512"/>
    <w:rsid w:val="0082148A"/>
    <w:rsid w:val="00830423"/>
    <w:rsid w:val="008333B4"/>
    <w:rsid w:val="00843EF3"/>
    <w:rsid w:val="00847547"/>
    <w:rsid w:val="00852B05"/>
    <w:rsid w:val="0085469D"/>
    <w:rsid w:val="00864FA2"/>
    <w:rsid w:val="00867C61"/>
    <w:rsid w:val="00883070"/>
    <w:rsid w:val="00890CC2"/>
    <w:rsid w:val="00896F3E"/>
    <w:rsid w:val="00897485"/>
    <w:rsid w:val="008A4BB1"/>
    <w:rsid w:val="008B6233"/>
    <w:rsid w:val="008E12AC"/>
    <w:rsid w:val="008E3DCB"/>
    <w:rsid w:val="008F1DB7"/>
    <w:rsid w:val="008F4EA1"/>
    <w:rsid w:val="00905068"/>
    <w:rsid w:val="0090582A"/>
    <w:rsid w:val="0090743A"/>
    <w:rsid w:val="0091749D"/>
    <w:rsid w:val="009215F0"/>
    <w:rsid w:val="00931A35"/>
    <w:rsid w:val="00931E28"/>
    <w:rsid w:val="00941916"/>
    <w:rsid w:val="009428DA"/>
    <w:rsid w:val="00943BD6"/>
    <w:rsid w:val="00943F0E"/>
    <w:rsid w:val="00944330"/>
    <w:rsid w:val="00947EBE"/>
    <w:rsid w:val="00950189"/>
    <w:rsid w:val="00953FA8"/>
    <w:rsid w:val="00960D67"/>
    <w:rsid w:val="00962AD0"/>
    <w:rsid w:val="00971F07"/>
    <w:rsid w:val="00982F1C"/>
    <w:rsid w:val="009967C3"/>
    <w:rsid w:val="009C2A1A"/>
    <w:rsid w:val="009D7932"/>
    <w:rsid w:val="009E02CE"/>
    <w:rsid w:val="009E6B9E"/>
    <w:rsid w:val="009F3614"/>
    <w:rsid w:val="009F7BA3"/>
    <w:rsid w:val="00A166C1"/>
    <w:rsid w:val="00A16F2E"/>
    <w:rsid w:val="00A24F05"/>
    <w:rsid w:val="00A35267"/>
    <w:rsid w:val="00A35780"/>
    <w:rsid w:val="00A44ABC"/>
    <w:rsid w:val="00A46A88"/>
    <w:rsid w:val="00A60CC7"/>
    <w:rsid w:val="00A92791"/>
    <w:rsid w:val="00AA3631"/>
    <w:rsid w:val="00AA364C"/>
    <w:rsid w:val="00AA5D7B"/>
    <w:rsid w:val="00AB3823"/>
    <w:rsid w:val="00AB4BE4"/>
    <w:rsid w:val="00AD191F"/>
    <w:rsid w:val="00AD2A35"/>
    <w:rsid w:val="00AF5F85"/>
    <w:rsid w:val="00B01C92"/>
    <w:rsid w:val="00B0295C"/>
    <w:rsid w:val="00B031ED"/>
    <w:rsid w:val="00B04874"/>
    <w:rsid w:val="00B07257"/>
    <w:rsid w:val="00B10016"/>
    <w:rsid w:val="00B15098"/>
    <w:rsid w:val="00B171F2"/>
    <w:rsid w:val="00B355FA"/>
    <w:rsid w:val="00B52C28"/>
    <w:rsid w:val="00B548FA"/>
    <w:rsid w:val="00B5715C"/>
    <w:rsid w:val="00B57519"/>
    <w:rsid w:val="00B7595B"/>
    <w:rsid w:val="00B773E1"/>
    <w:rsid w:val="00B94201"/>
    <w:rsid w:val="00BA1BB0"/>
    <w:rsid w:val="00BA218D"/>
    <w:rsid w:val="00BA224D"/>
    <w:rsid w:val="00BB122F"/>
    <w:rsid w:val="00BB38DA"/>
    <w:rsid w:val="00BB6354"/>
    <w:rsid w:val="00BC1760"/>
    <w:rsid w:val="00BC17B2"/>
    <w:rsid w:val="00BC4CF1"/>
    <w:rsid w:val="00BC4D9F"/>
    <w:rsid w:val="00BC7D1D"/>
    <w:rsid w:val="00BE25CE"/>
    <w:rsid w:val="00BE5B42"/>
    <w:rsid w:val="00BF4AFD"/>
    <w:rsid w:val="00BF5759"/>
    <w:rsid w:val="00BF69DD"/>
    <w:rsid w:val="00BF7D31"/>
    <w:rsid w:val="00C01EBE"/>
    <w:rsid w:val="00C126E9"/>
    <w:rsid w:val="00C14A5C"/>
    <w:rsid w:val="00C405F3"/>
    <w:rsid w:val="00C50024"/>
    <w:rsid w:val="00C538E3"/>
    <w:rsid w:val="00C657E2"/>
    <w:rsid w:val="00C67C56"/>
    <w:rsid w:val="00C71B9D"/>
    <w:rsid w:val="00C84DC3"/>
    <w:rsid w:val="00C85081"/>
    <w:rsid w:val="00CA027E"/>
    <w:rsid w:val="00CA5B31"/>
    <w:rsid w:val="00CB2567"/>
    <w:rsid w:val="00CC07E8"/>
    <w:rsid w:val="00CC4523"/>
    <w:rsid w:val="00CD29F6"/>
    <w:rsid w:val="00CE0FD6"/>
    <w:rsid w:val="00CE1CCC"/>
    <w:rsid w:val="00CE2E50"/>
    <w:rsid w:val="00CE33C1"/>
    <w:rsid w:val="00CE4D44"/>
    <w:rsid w:val="00CE6893"/>
    <w:rsid w:val="00CF34E0"/>
    <w:rsid w:val="00CF5EFA"/>
    <w:rsid w:val="00CF6329"/>
    <w:rsid w:val="00D13D1B"/>
    <w:rsid w:val="00D13D8E"/>
    <w:rsid w:val="00D2356E"/>
    <w:rsid w:val="00D243F2"/>
    <w:rsid w:val="00D309DD"/>
    <w:rsid w:val="00D341A0"/>
    <w:rsid w:val="00D47E8C"/>
    <w:rsid w:val="00D517C6"/>
    <w:rsid w:val="00D62BED"/>
    <w:rsid w:val="00D637A1"/>
    <w:rsid w:val="00D7494E"/>
    <w:rsid w:val="00D833B4"/>
    <w:rsid w:val="00D91A44"/>
    <w:rsid w:val="00D94D6C"/>
    <w:rsid w:val="00DA7B17"/>
    <w:rsid w:val="00DC5825"/>
    <w:rsid w:val="00DC70B1"/>
    <w:rsid w:val="00DE4A27"/>
    <w:rsid w:val="00DF1238"/>
    <w:rsid w:val="00E176BB"/>
    <w:rsid w:val="00E21C70"/>
    <w:rsid w:val="00E45FB0"/>
    <w:rsid w:val="00E46265"/>
    <w:rsid w:val="00E6081E"/>
    <w:rsid w:val="00E741CA"/>
    <w:rsid w:val="00E742E6"/>
    <w:rsid w:val="00E82906"/>
    <w:rsid w:val="00E84DC8"/>
    <w:rsid w:val="00EB437E"/>
    <w:rsid w:val="00EC4CEC"/>
    <w:rsid w:val="00ED5DFB"/>
    <w:rsid w:val="00EF2F18"/>
    <w:rsid w:val="00F037D7"/>
    <w:rsid w:val="00F129B4"/>
    <w:rsid w:val="00F227BD"/>
    <w:rsid w:val="00F22C20"/>
    <w:rsid w:val="00F23EE3"/>
    <w:rsid w:val="00F324EC"/>
    <w:rsid w:val="00F32907"/>
    <w:rsid w:val="00F32C2B"/>
    <w:rsid w:val="00F43806"/>
    <w:rsid w:val="00F43992"/>
    <w:rsid w:val="00F47002"/>
    <w:rsid w:val="00F552DF"/>
    <w:rsid w:val="00F66A3A"/>
    <w:rsid w:val="00F67A17"/>
    <w:rsid w:val="00F70937"/>
    <w:rsid w:val="00F71FF6"/>
    <w:rsid w:val="00F8247F"/>
    <w:rsid w:val="00F85DA9"/>
    <w:rsid w:val="00F875B9"/>
    <w:rsid w:val="00F9459A"/>
    <w:rsid w:val="00FB3950"/>
    <w:rsid w:val="00FB4DE1"/>
    <w:rsid w:val="00FC31BE"/>
    <w:rsid w:val="00FC4783"/>
    <w:rsid w:val="00FC5695"/>
    <w:rsid w:val="00FC7B61"/>
    <w:rsid w:val="00FD4406"/>
    <w:rsid w:val="00FF267D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022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5E0223"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qFormat/>
    <w:rsid w:val="005E0223"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5E022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E022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5E022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3z1">
    <w:name w:val="WW8Num3z1"/>
    <w:rsid w:val="005E0223"/>
    <w:rPr>
      <w:sz w:val="24"/>
      <w:szCs w:val="24"/>
    </w:rPr>
  </w:style>
  <w:style w:type="character" w:customStyle="1" w:styleId="WW8Num6z0">
    <w:name w:val="WW8Num6z0"/>
    <w:rsid w:val="005E0223"/>
    <w:rPr>
      <w:rFonts w:ascii="OpenSymbol" w:hAnsi="OpenSymbol" w:cs="Times New Roman"/>
      <w:sz w:val="28"/>
    </w:rPr>
  </w:style>
  <w:style w:type="character" w:customStyle="1" w:styleId="WW8Num7z1">
    <w:name w:val="WW8Num7z1"/>
    <w:rsid w:val="005E0223"/>
    <w:rPr>
      <w:sz w:val="28"/>
      <w:szCs w:val="28"/>
    </w:rPr>
  </w:style>
  <w:style w:type="character" w:customStyle="1" w:styleId="WW8Num8z0">
    <w:name w:val="WW8Num8z0"/>
    <w:rsid w:val="005E0223"/>
    <w:rPr>
      <w:b/>
    </w:rPr>
  </w:style>
  <w:style w:type="character" w:customStyle="1" w:styleId="WW8Num10z0">
    <w:name w:val="WW8Num10z0"/>
    <w:rsid w:val="005E0223"/>
    <w:rPr>
      <w:sz w:val="28"/>
      <w:szCs w:val="34"/>
    </w:rPr>
  </w:style>
  <w:style w:type="character" w:customStyle="1" w:styleId="WW8Num11z0">
    <w:name w:val="WW8Num11z0"/>
    <w:rsid w:val="005E0223"/>
    <w:rPr>
      <w:sz w:val="28"/>
      <w:szCs w:val="34"/>
    </w:rPr>
  </w:style>
  <w:style w:type="character" w:customStyle="1" w:styleId="WW8Num12z0">
    <w:name w:val="WW8Num12z0"/>
    <w:rsid w:val="005E0223"/>
    <w:rPr>
      <w:sz w:val="28"/>
      <w:szCs w:val="34"/>
    </w:rPr>
  </w:style>
  <w:style w:type="character" w:customStyle="1" w:styleId="WW8Num13z0">
    <w:name w:val="WW8Num13z0"/>
    <w:rsid w:val="005E0223"/>
    <w:rPr>
      <w:rFonts w:ascii="Symbol" w:hAnsi="Symbol"/>
    </w:rPr>
  </w:style>
  <w:style w:type="character" w:customStyle="1" w:styleId="WW8Num14z0">
    <w:name w:val="WW8Num14z0"/>
    <w:rsid w:val="005E0223"/>
    <w:rPr>
      <w:sz w:val="28"/>
      <w:szCs w:val="34"/>
    </w:rPr>
  </w:style>
  <w:style w:type="character" w:customStyle="1" w:styleId="WW8Num15z0">
    <w:name w:val="WW8Num15z0"/>
    <w:rsid w:val="005E0223"/>
    <w:rPr>
      <w:sz w:val="28"/>
      <w:szCs w:val="34"/>
    </w:rPr>
  </w:style>
  <w:style w:type="character" w:customStyle="1" w:styleId="Absatz-Standardschriftart">
    <w:name w:val="Absatz-Standardschriftart"/>
    <w:rsid w:val="005E0223"/>
  </w:style>
  <w:style w:type="character" w:customStyle="1" w:styleId="WW8Num7z0">
    <w:name w:val="WW8Num7z0"/>
    <w:rsid w:val="005E0223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sid w:val="005E0223"/>
    <w:rPr>
      <w:sz w:val="28"/>
      <w:szCs w:val="28"/>
    </w:rPr>
  </w:style>
  <w:style w:type="character" w:customStyle="1" w:styleId="WW8Num9z0">
    <w:name w:val="WW8Num9z0"/>
    <w:rsid w:val="005E0223"/>
    <w:rPr>
      <w:sz w:val="28"/>
      <w:szCs w:val="34"/>
    </w:rPr>
  </w:style>
  <w:style w:type="character" w:customStyle="1" w:styleId="WW-Absatz-Standardschriftart">
    <w:name w:val="WW-Absatz-Standardschriftart"/>
    <w:rsid w:val="005E0223"/>
  </w:style>
  <w:style w:type="character" w:customStyle="1" w:styleId="WW-Absatz-Standardschriftart1">
    <w:name w:val="WW-Absatz-Standardschriftart1"/>
    <w:rsid w:val="005E0223"/>
  </w:style>
  <w:style w:type="character" w:customStyle="1" w:styleId="WW-Absatz-Standardschriftart11">
    <w:name w:val="WW-Absatz-Standardschriftart11"/>
    <w:rsid w:val="005E0223"/>
  </w:style>
  <w:style w:type="character" w:customStyle="1" w:styleId="WW-Absatz-Standardschriftart111">
    <w:name w:val="WW-Absatz-Standardschriftart111"/>
    <w:rsid w:val="005E0223"/>
  </w:style>
  <w:style w:type="character" w:customStyle="1" w:styleId="WW8Num9z1">
    <w:name w:val="WW8Num9z1"/>
    <w:rsid w:val="005E0223"/>
    <w:rPr>
      <w:sz w:val="28"/>
      <w:szCs w:val="28"/>
    </w:rPr>
  </w:style>
  <w:style w:type="character" w:customStyle="1" w:styleId="WW-Absatz-Standardschriftart1111">
    <w:name w:val="WW-Absatz-Standardschriftart1111"/>
    <w:rsid w:val="005E0223"/>
  </w:style>
  <w:style w:type="character" w:customStyle="1" w:styleId="WW8Num1z0">
    <w:name w:val="WW8Num1z0"/>
    <w:rsid w:val="005E0223"/>
    <w:rPr>
      <w:rFonts w:ascii="Symbol" w:hAnsi="Symbol"/>
      <w:color w:val="auto"/>
      <w:sz w:val="24"/>
    </w:rPr>
  </w:style>
  <w:style w:type="character" w:customStyle="1" w:styleId="WW8Num4z1">
    <w:name w:val="WW8Num4z1"/>
    <w:rsid w:val="005E0223"/>
    <w:rPr>
      <w:sz w:val="24"/>
      <w:szCs w:val="24"/>
    </w:rPr>
  </w:style>
  <w:style w:type="character" w:customStyle="1" w:styleId="WW8Num10z1">
    <w:name w:val="WW8Num10z1"/>
    <w:rsid w:val="005E0223"/>
    <w:rPr>
      <w:sz w:val="28"/>
      <w:szCs w:val="28"/>
    </w:rPr>
  </w:style>
  <w:style w:type="character" w:customStyle="1" w:styleId="WW8Num15z1">
    <w:name w:val="WW8Num15z1"/>
    <w:rsid w:val="005E0223"/>
    <w:rPr>
      <w:u w:val="none"/>
    </w:rPr>
  </w:style>
  <w:style w:type="character" w:customStyle="1" w:styleId="WW8Num15z3">
    <w:name w:val="WW8Num15z3"/>
    <w:rsid w:val="005E0223"/>
    <w:rPr>
      <w:rFonts w:ascii="font38" w:hAnsi="font38"/>
    </w:rPr>
  </w:style>
  <w:style w:type="character" w:customStyle="1" w:styleId="WW8Num17z0">
    <w:name w:val="WW8Num17z0"/>
    <w:rsid w:val="005E0223"/>
    <w:rPr>
      <w:rFonts w:ascii="Symbol" w:hAnsi="Symbol"/>
    </w:rPr>
  </w:style>
  <w:style w:type="character" w:customStyle="1" w:styleId="WW8Num17z1">
    <w:name w:val="WW8Num17z1"/>
    <w:rsid w:val="005E0223"/>
    <w:rPr>
      <w:rFonts w:ascii="Wingdings" w:hAnsi="Wingdings"/>
    </w:rPr>
  </w:style>
  <w:style w:type="character" w:customStyle="1" w:styleId="WW8Num18z0">
    <w:name w:val="WW8Num18z0"/>
    <w:rsid w:val="005E0223"/>
    <w:rPr>
      <w:rFonts w:ascii="Wingdings" w:hAnsi="Wingdings"/>
    </w:rPr>
  </w:style>
  <w:style w:type="character" w:customStyle="1" w:styleId="WW8Num20z1">
    <w:name w:val="WW8Num20z1"/>
    <w:rsid w:val="005E0223"/>
    <w:rPr>
      <w:u w:val="none"/>
    </w:rPr>
  </w:style>
  <w:style w:type="character" w:customStyle="1" w:styleId="WW8Num20z3">
    <w:name w:val="WW8Num20z3"/>
    <w:rsid w:val="005E0223"/>
    <w:rPr>
      <w:rFonts w:ascii="font38" w:hAnsi="font38"/>
    </w:rPr>
  </w:style>
  <w:style w:type="character" w:customStyle="1" w:styleId="WW8Num21z0">
    <w:name w:val="WW8Num21z0"/>
    <w:rsid w:val="005E0223"/>
    <w:rPr>
      <w:rFonts w:ascii="Symbol" w:hAnsi="Symbol"/>
    </w:rPr>
  </w:style>
  <w:style w:type="character" w:customStyle="1" w:styleId="WW8Num23z0">
    <w:name w:val="WW8Num23z0"/>
    <w:rsid w:val="005E0223"/>
    <w:rPr>
      <w:b/>
    </w:rPr>
  </w:style>
  <w:style w:type="character" w:customStyle="1" w:styleId="WW8Num24z1">
    <w:name w:val="WW8Num24z1"/>
    <w:rsid w:val="005E0223"/>
    <w:rPr>
      <w:sz w:val="28"/>
      <w:szCs w:val="28"/>
    </w:rPr>
  </w:style>
  <w:style w:type="character" w:customStyle="1" w:styleId="WW8Num26z0">
    <w:name w:val="WW8Num26z0"/>
    <w:rsid w:val="005E0223"/>
    <w:rPr>
      <w:rFonts w:ascii="Symbol" w:hAnsi="Symbol"/>
    </w:rPr>
  </w:style>
  <w:style w:type="character" w:customStyle="1" w:styleId="WW8Num26z1">
    <w:name w:val="WW8Num26z1"/>
    <w:rsid w:val="005E0223"/>
    <w:rPr>
      <w:rFonts w:ascii="Courier New" w:hAnsi="Courier New" w:cs="Courier New"/>
    </w:rPr>
  </w:style>
  <w:style w:type="character" w:customStyle="1" w:styleId="11">
    <w:name w:val="Основной шрифт абзаца1"/>
    <w:rsid w:val="005E0223"/>
  </w:style>
  <w:style w:type="character" w:styleId="a4">
    <w:name w:val="Strong"/>
    <w:qFormat/>
    <w:rsid w:val="005E0223"/>
    <w:rPr>
      <w:b/>
      <w:bCs/>
    </w:rPr>
  </w:style>
  <w:style w:type="character" w:customStyle="1" w:styleId="a5">
    <w:name w:val="Цветовое выделение"/>
    <w:rsid w:val="005E0223"/>
    <w:rPr>
      <w:b/>
      <w:bCs/>
      <w:color w:val="000080"/>
      <w:sz w:val="20"/>
      <w:szCs w:val="20"/>
    </w:rPr>
  </w:style>
  <w:style w:type="character" w:customStyle="1" w:styleId="30">
    <w:name w:val="Заголовок 3 Знак"/>
    <w:rsid w:val="005E022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sid w:val="005E0223"/>
    <w:rPr>
      <w:b/>
      <w:bCs/>
      <w:sz w:val="28"/>
      <w:szCs w:val="28"/>
    </w:rPr>
  </w:style>
  <w:style w:type="character" w:customStyle="1" w:styleId="a6">
    <w:name w:val="Текст выноски Знак"/>
    <w:rsid w:val="005E0223"/>
    <w:rPr>
      <w:rFonts w:ascii="Tahoma" w:hAnsi="Tahoma" w:cs="Tahoma"/>
      <w:sz w:val="16"/>
      <w:szCs w:val="16"/>
    </w:rPr>
  </w:style>
  <w:style w:type="character" w:customStyle="1" w:styleId="a7">
    <w:name w:val="Название Знак"/>
    <w:rsid w:val="005E0223"/>
    <w:rPr>
      <w:b/>
      <w:bCs/>
      <w:caps/>
      <w:sz w:val="24"/>
      <w:szCs w:val="24"/>
    </w:rPr>
  </w:style>
  <w:style w:type="character" w:customStyle="1" w:styleId="a8">
    <w:name w:val="Основной текст Знак"/>
    <w:rsid w:val="005E0223"/>
    <w:rPr>
      <w:sz w:val="24"/>
      <w:szCs w:val="24"/>
    </w:rPr>
  </w:style>
  <w:style w:type="character" w:customStyle="1" w:styleId="a9">
    <w:name w:val="Нижний колонтитул Знак"/>
    <w:rsid w:val="005E0223"/>
    <w:rPr>
      <w:sz w:val="24"/>
      <w:szCs w:val="24"/>
    </w:rPr>
  </w:style>
  <w:style w:type="character" w:customStyle="1" w:styleId="aa">
    <w:name w:val="Текст Знак"/>
    <w:rsid w:val="005E0223"/>
    <w:rPr>
      <w:sz w:val="28"/>
    </w:rPr>
  </w:style>
  <w:style w:type="character" w:customStyle="1" w:styleId="31">
    <w:name w:val="Основной текст 3 Знак"/>
    <w:rsid w:val="005E0223"/>
    <w:rPr>
      <w:sz w:val="16"/>
      <w:szCs w:val="16"/>
    </w:rPr>
  </w:style>
  <w:style w:type="character" w:customStyle="1" w:styleId="ab">
    <w:name w:val="Символ нумерации"/>
    <w:rsid w:val="005E0223"/>
    <w:rPr>
      <w:sz w:val="28"/>
      <w:szCs w:val="34"/>
    </w:rPr>
  </w:style>
  <w:style w:type="character" w:customStyle="1" w:styleId="ac">
    <w:name w:val="Маркеры списка"/>
    <w:rsid w:val="005E0223"/>
    <w:rPr>
      <w:rFonts w:ascii="OpenSymbol" w:eastAsia="OpenSymbol" w:hAnsi="OpenSymbol" w:cs="OpenSymbol"/>
    </w:rPr>
  </w:style>
  <w:style w:type="character" w:styleId="ad">
    <w:name w:val="Hyperlink"/>
    <w:rsid w:val="005E0223"/>
    <w:rPr>
      <w:color w:val="000080"/>
      <w:u w:val="single"/>
    </w:rPr>
  </w:style>
  <w:style w:type="paragraph" w:customStyle="1" w:styleId="12">
    <w:name w:val="Заголовок1"/>
    <w:basedOn w:val="a0"/>
    <w:next w:val="ae"/>
    <w:rsid w:val="005E0223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0"/>
    <w:rsid w:val="005E0223"/>
    <w:pPr>
      <w:spacing w:after="120"/>
    </w:pPr>
  </w:style>
  <w:style w:type="paragraph" w:styleId="af">
    <w:name w:val="List"/>
    <w:basedOn w:val="ae"/>
    <w:rsid w:val="005E0223"/>
    <w:rPr>
      <w:rFonts w:ascii="Arial" w:hAnsi="Arial" w:cs="Mangal"/>
    </w:rPr>
  </w:style>
  <w:style w:type="paragraph" w:customStyle="1" w:styleId="13">
    <w:name w:val="Название1"/>
    <w:basedOn w:val="a0"/>
    <w:rsid w:val="005E022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rsid w:val="005E0223"/>
    <w:pPr>
      <w:suppressLineNumbers/>
    </w:pPr>
    <w:rPr>
      <w:rFonts w:ascii="Arial" w:hAnsi="Arial" w:cs="Mangal"/>
    </w:rPr>
  </w:style>
  <w:style w:type="paragraph" w:styleId="af0">
    <w:name w:val="Normal (Web)"/>
    <w:basedOn w:val="a0"/>
    <w:uiPriority w:val="99"/>
    <w:rsid w:val="005E0223"/>
    <w:pPr>
      <w:spacing w:before="280" w:after="280"/>
    </w:pPr>
    <w:rPr>
      <w:color w:val="000000"/>
    </w:rPr>
  </w:style>
  <w:style w:type="paragraph" w:styleId="af1">
    <w:name w:val="header"/>
    <w:basedOn w:val="a0"/>
    <w:rsid w:val="005E0223"/>
    <w:pPr>
      <w:tabs>
        <w:tab w:val="center" w:pos="4677"/>
        <w:tab w:val="right" w:pos="9355"/>
      </w:tabs>
    </w:pPr>
  </w:style>
  <w:style w:type="paragraph" w:styleId="af2">
    <w:name w:val="footer"/>
    <w:basedOn w:val="a0"/>
    <w:rsid w:val="005E0223"/>
    <w:pPr>
      <w:tabs>
        <w:tab w:val="center" w:pos="4677"/>
        <w:tab w:val="right" w:pos="9355"/>
      </w:tabs>
    </w:pPr>
  </w:style>
  <w:style w:type="paragraph" w:styleId="af3">
    <w:name w:val="Title"/>
    <w:basedOn w:val="a0"/>
    <w:next w:val="af4"/>
    <w:qFormat/>
    <w:rsid w:val="005E0223"/>
    <w:pPr>
      <w:jc w:val="center"/>
    </w:pPr>
    <w:rPr>
      <w:b/>
      <w:bCs/>
      <w:caps/>
    </w:rPr>
  </w:style>
  <w:style w:type="paragraph" w:styleId="af4">
    <w:name w:val="Subtitle"/>
    <w:basedOn w:val="12"/>
    <w:next w:val="ae"/>
    <w:qFormat/>
    <w:rsid w:val="005E0223"/>
    <w:pPr>
      <w:jc w:val="center"/>
    </w:pPr>
    <w:rPr>
      <w:i/>
      <w:iCs/>
    </w:rPr>
  </w:style>
  <w:style w:type="paragraph" w:styleId="af5">
    <w:name w:val="Body Text Indent"/>
    <w:basedOn w:val="a0"/>
    <w:rsid w:val="005E0223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0"/>
    <w:rsid w:val="005E0223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0"/>
    <w:rsid w:val="005E0223"/>
    <w:pPr>
      <w:ind w:left="-108" w:right="-108"/>
      <w:jc w:val="center"/>
    </w:pPr>
  </w:style>
  <w:style w:type="paragraph" w:customStyle="1" w:styleId="OEM">
    <w:name w:val="Нормальный (OEM)"/>
    <w:basedOn w:val="a0"/>
    <w:next w:val="a0"/>
    <w:rsid w:val="005E0223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0"/>
    <w:next w:val="a0"/>
    <w:rsid w:val="005E0223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0"/>
    <w:rsid w:val="005E0223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0"/>
    <w:rsid w:val="005E0223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0"/>
    <w:rsid w:val="005E0223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0"/>
    <w:rsid w:val="005E0223"/>
    <w:pPr>
      <w:spacing w:after="120" w:line="480" w:lineRule="auto"/>
    </w:pPr>
  </w:style>
  <w:style w:type="paragraph" w:customStyle="1" w:styleId="af8">
    <w:name w:val="Содержимое таблицы"/>
    <w:basedOn w:val="a0"/>
    <w:rsid w:val="005E0223"/>
    <w:pPr>
      <w:suppressLineNumbers/>
    </w:pPr>
  </w:style>
  <w:style w:type="paragraph" w:customStyle="1" w:styleId="af9">
    <w:name w:val="Заголовок таблицы"/>
    <w:basedOn w:val="af8"/>
    <w:rsid w:val="005E0223"/>
    <w:pPr>
      <w:jc w:val="center"/>
    </w:pPr>
    <w:rPr>
      <w:b/>
      <w:bCs/>
    </w:rPr>
  </w:style>
  <w:style w:type="paragraph" w:customStyle="1" w:styleId="afa">
    <w:name w:val="Содержимое врезки"/>
    <w:basedOn w:val="ae"/>
    <w:rsid w:val="005E0223"/>
  </w:style>
  <w:style w:type="paragraph" w:styleId="afb">
    <w:name w:val="Plain Text"/>
    <w:basedOn w:val="a0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2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3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8">
    <w:name w:val="Абзац списка1"/>
    <w:basedOn w:val="a0"/>
    <w:rsid w:val="00AA3631"/>
    <w:pPr>
      <w:spacing w:after="200" w:line="276" w:lineRule="auto"/>
    </w:pPr>
    <w:rPr>
      <w:kern w:val="1"/>
      <w:sz w:val="28"/>
      <w:szCs w:val="22"/>
    </w:rPr>
  </w:style>
  <w:style w:type="character" w:styleId="afd">
    <w:name w:val="FollowedHyperlink"/>
    <w:basedOn w:val="a1"/>
    <w:uiPriority w:val="99"/>
    <w:semiHidden/>
    <w:unhideWhenUsed/>
    <w:rsid w:val="00CB2567"/>
    <w:rPr>
      <w:color w:val="800080" w:themeColor="followedHyperlink"/>
      <w:u w:val="single"/>
    </w:rPr>
  </w:style>
  <w:style w:type="paragraph" w:customStyle="1" w:styleId="FR1">
    <w:name w:val="FR1"/>
    <w:rsid w:val="00D7494E"/>
    <w:pPr>
      <w:widowControl w:val="0"/>
      <w:suppressAutoHyphens/>
      <w:autoSpaceDE w:val="0"/>
      <w:spacing w:before="20"/>
      <w:ind w:left="1840" w:hanging="360"/>
    </w:pPr>
    <w:rPr>
      <w:rFonts w:ascii="Arial" w:eastAsia="Arial" w:hAnsi="Arial" w:cs="Arial"/>
      <w:lang w:eastAsia="ar-SA"/>
    </w:rPr>
  </w:style>
  <w:style w:type="paragraph" w:styleId="afe">
    <w:name w:val="List Paragraph"/>
    <w:basedOn w:val="a0"/>
    <w:uiPriority w:val="72"/>
    <w:rsid w:val="00931E28"/>
    <w:pPr>
      <w:ind w:left="720"/>
      <w:contextualSpacing/>
    </w:pPr>
  </w:style>
  <w:style w:type="paragraph" w:customStyle="1" w:styleId="a">
    <w:name w:val="список с точками"/>
    <w:basedOn w:val="a0"/>
    <w:rsid w:val="009967C3"/>
    <w:pPr>
      <w:numPr>
        <w:numId w:val="26"/>
      </w:numPr>
      <w:suppressAutoHyphens w:val="0"/>
      <w:spacing w:line="312" w:lineRule="auto"/>
      <w:jc w:val="both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blioclub.ru" TargetMode="External"/><Relationship Id="rId18" Type="http://schemas.openxmlformats.org/officeDocument/2006/relationships/hyperlink" Target="http://www.rh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hrm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7295" TargetMode="External"/><Relationship Id="rId17" Type="http://schemas.openxmlformats.org/officeDocument/2006/relationships/hyperlink" Target="http://www.e-xecutiv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up.ru" TargetMode="External"/><Relationship Id="rId20" Type="http://schemas.openxmlformats.org/officeDocument/2006/relationships/hyperlink" Target="http://www.hr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1959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biblioteka.r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dis.ru/manag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library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3B4D9-52A7-4A78-BD5B-2D5B58488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2952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19740</CharactersWithSpaces>
  <SharedDoc>false</SharedDoc>
  <HLinks>
    <vt:vector size="36" baseType="variant">
      <vt:variant>
        <vt:i4>5374077</vt:i4>
      </vt:variant>
      <vt:variant>
        <vt:i4>15</vt:i4>
      </vt:variant>
      <vt:variant>
        <vt:i4>0</vt:i4>
      </vt:variant>
      <vt:variant>
        <vt:i4>5</vt:i4>
      </vt:variant>
      <vt:variant>
        <vt:lpwstr>http://www.ebiblioteka.ru</vt:lpwstr>
      </vt:variant>
      <vt:variant>
        <vt:lpwstr/>
      </vt:variant>
      <vt:variant>
        <vt:i4>8126516</vt:i4>
      </vt:variant>
      <vt:variant>
        <vt:i4>12</vt:i4>
      </vt:variant>
      <vt:variant>
        <vt:i4>0</vt:i4>
      </vt:variant>
      <vt:variant>
        <vt:i4>5</vt:i4>
      </vt:variant>
      <vt:variant>
        <vt:lpwstr>http://www.elibrary.ru</vt:lpwstr>
      </vt:variant>
      <vt:variant>
        <vt:lpwstr/>
      </vt:variant>
      <vt:variant>
        <vt:i4>983110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</vt:lpwstr>
      </vt:variant>
      <vt:variant>
        <vt:lpwstr/>
      </vt:variant>
      <vt:variant>
        <vt:i4>7405648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http://biblioclub.ru/index.php?page=book&amp;id=227895&amp;sr=1</vt:lpwstr>
      </vt:variant>
      <vt:variant>
        <vt:lpwstr/>
      </vt:variant>
      <vt:variant>
        <vt:i4>7602265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http://biblioclub.ru/index.php?page=book&amp;id=240779&amp;sr=1</vt:lpwstr>
      </vt:variant>
      <vt:variant>
        <vt:lpwstr/>
      </vt:variant>
      <vt:variant>
        <vt:i4>7602261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http://biblioclub.ru/index.php?page=book&amp;id=238039&amp;sr=1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2019-03-22T09:34:00Z</cp:lastPrinted>
  <dcterms:created xsi:type="dcterms:W3CDTF">2017-04-28T11:17:00Z</dcterms:created>
  <dcterms:modified xsi:type="dcterms:W3CDTF">2019-10-23T11:47:00Z</dcterms:modified>
</cp:coreProperties>
</file>